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BAE" w:rsidRPr="00073D5A" w:rsidRDefault="00960BAE" w:rsidP="00960BAE">
      <w:pPr>
        <w:ind w:left="5580" w:hanging="5580"/>
        <w:jc w:val="right"/>
      </w:pPr>
      <w:r w:rsidRPr="00073D5A">
        <w:t xml:space="preserve">Приложение </w:t>
      </w:r>
      <w:r>
        <w:t>4</w:t>
      </w:r>
    </w:p>
    <w:p w:rsidR="00960BAE" w:rsidRPr="00073D5A" w:rsidRDefault="00960BAE" w:rsidP="00960BAE">
      <w:pPr>
        <w:ind w:left="5580" w:hanging="5580"/>
        <w:jc w:val="right"/>
      </w:pPr>
      <w:r w:rsidRPr="00073D5A">
        <w:t>к решению Совета депутатов</w:t>
      </w:r>
    </w:p>
    <w:p w:rsidR="00960BAE" w:rsidRPr="00073D5A" w:rsidRDefault="00960BAE" w:rsidP="00960BAE">
      <w:pPr>
        <w:ind w:left="5580" w:hanging="5580"/>
        <w:jc w:val="right"/>
      </w:pPr>
      <w:r w:rsidRPr="00073D5A">
        <w:t>Воскресенского муниципального округа</w:t>
      </w:r>
    </w:p>
    <w:p w:rsidR="00960BAE" w:rsidRPr="00073D5A" w:rsidRDefault="00960BAE" w:rsidP="00960BAE">
      <w:pPr>
        <w:ind w:left="5580" w:hanging="5580"/>
        <w:jc w:val="right"/>
      </w:pPr>
      <w:r w:rsidRPr="00073D5A">
        <w:t>Нижегородской области</w:t>
      </w:r>
    </w:p>
    <w:p w:rsidR="00960BAE" w:rsidRDefault="00960BAE" w:rsidP="00960BAE">
      <w:pPr>
        <w:ind w:left="5580" w:hanging="5580"/>
        <w:jc w:val="right"/>
      </w:pPr>
      <w:r w:rsidRPr="00073D5A">
        <w:t>от 2</w:t>
      </w:r>
      <w:r>
        <w:t>9</w:t>
      </w:r>
      <w:r w:rsidRPr="00073D5A">
        <w:t xml:space="preserve"> декабря 202</w:t>
      </w:r>
      <w:r>
        <w:t>5</w:t>
      </w:r>
      <w:r w:rsidRPr="00073D5A">
        <w:t xml:space="preserve"> года №</w:t>
      </w:r>
      <w:r>
        <w:t xml:space="preserve"> 99</w:t>
      </w:r>
    </w:p>
    <w:p w:rsidR="00960BAE" w:rsidRDefault="00960BAE" w:rsidP="00960BAE">
      <w:pPr>
        <w:ind w:left="5580" w:hanging="5580"/>
        <w:jc w:val="right"/>
      </w:pPr>
      <w:r>
        <w:t>(в редакции решения Совета депутатов от 2</w:t>
      </w:r>
      <w:r w:rsidR="00E81B54">
        <w:t>4</w:t>
      </w:r>
      <w:r>
        <w:t>.0</w:t>
      </w:r>
      <w:r w:rsidR="00E81B54">
        <w:t>2</w:t>
      </w:r>
      <w:r>
        <w:t>.2026г  №1</w:t>
      </w:r>
      <w:r w:rsidR="00E81B54">
        <w:t>0</w:t>
      </w:r>
      <w:r>
        <w:t>)</w:t>
      </w:r>
    </w:p>
    <w:p w:rsidR="00960BAE" w:rsidRDefault="00960BAE" w:rsidP="00960BAE">
      <w:pPr>
        <w:ind w:left="5580" w:hanging="5580"/>
        <w:jc w:val="right"/>
      </w:pPr>
    </w:p>
    <w:p w:rsidR="00E81B54" w:rsidRPr="00073D5A" w:rsidRDefault="00E81B54" w:rsidP="00960BAE">
      <w:pPr>
        <w:ind w:left="5580" w:hanging="5580"/>
        <w:jc w:val="right"/>
      </w:pPr>
    </w:p>
    <w:p w:rsidR="00960BAE" w:rsidRPr="00073D5A" w:rsidRDefault="00960BAE" w:rsidP="00960BAE">
      <w:pPr>
        <w:ind w:left="180"/>
        <w:jc w:val="center"/>
      </w:pPr>
      <w:r w:rsidRPr="00073D5A">
        <w:rPr>
          <w:b/>
        </w:rPr>
        <w:t>Ведомственная структура расходов бюджета муниципального округа</w:t>
      </w:r>
      <w:r w:rsidRPr="00073D5A">
        <w:t xml:space="preserve"> </w:t>
      </w:r>
      <w:r w:rsidRPr="00073D5A">
        <w:rPr>
          <w:b/>
        </w:rPr>
        <w:t>на 202</w:t>
      </w:r>
      <w:r>
        <w:rPr>
          <w:b/>
        </w:rPr>
        <w:t>6</w:t>
      </w:r>
      <w:r w:rsidRPr="00073D5A">
        <w:rPr>
          <w:b/>
        </w:rPr>
        <w:t xml:space="preserve"> год и на плановый период 202</w:t>
      </w:r>
      <w:r>
        <w:rPr>
          <w:b/>
        </w:rPr>
        <w:t>7</w:t>
      </w:r>
      <w:r w:rsidRPr="00073D5A">
        <w:rPr>
          <w:b/>
        </w:rPr>
        <w:t xml:space="preserve"> и 202</w:t>
      </w:r>
      <w:r>
        <w:rPr>
          <w:b/>
        </w:rPr>
        <w:t>8</w:t>
      </w:r>
      <w:r w:rsidRPr="00073D5A">
        <w:rPr>
          <w:b/>
        </w:rPr>
        <w:t xml:space="preserve"> годов </w:t>
      </w:r>
    </w:p>
    <w:p w:rsidR="00960BAE" w:rsidRDefault="00960BAE" w:rsidP="00960BAE">
      <w:pPr>
        <w:ind w:left="180"/>
        <w:jc w:val="right"/>
      </w:pPr>
      <w:r w:rsidRPr="00073D5A">
        <w:t>(рублей)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975"/>
        <w:gridCol w:w="826"/>
        <w:gridCol w:w="622"/>
        <w:gridCol w:w="609"/>
        <w:gridCol w:w="1969"/>
        <w:gridCol w:w="716"/>
        <w:gridCol w:w="2082"/>
        <w:gridCol w:w="1964"/>
        <w:gridCol w:w="2023"/>
      </w:tblGrid>
      <w:tr w:rsidR="00D316F8" w:rsidRPr="00D316F8" w:rsidTr="0064391F">
        <w:trPr>
          <w:trHeight w:val="300"/>
        </w:trPr>
        <w:tc>
          <w:tcPr>
            <w:tcW w:w="13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Наименование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Вед.</w:t>
            </w:r>
          </w:p>
        </w:tc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proofErr w:type="spellStart"/>
            <w:r w:rsidRPr="00D316F8">
              <w:rPr>
                <w:rFonts w:eastAsia="Times New Roman"/>
                <w:b/>
                <w:bCs/>
                <w:color w:val="000000"/>
              </w:rPr>
              <w:t>Рз</w:t>
            </w:r>
            <w:proofErr w:type="spellEnd"/>
          </w:p>
        </w:tc>
        <w:tc>
          <w:tcPr>
            <w:tcW w:w="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proofErr w:type="gramStart"/>
            <w:r w:rsidRPr="00D316F8">
              <w:rPr>
                <w:rFonts w:eastAsia="Times New Roman"/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ЦСР</w:t>
            </w:r>
          </w:p>
        </w:tc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ВР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2026 год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2027 год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2028 год</w:t>
            </w:r>
          </w:p>
        </w:tc>
      </w:tr>
      <w:tr w:rsidR="00D316F8" w:rsidRPr="00D316F8" w:rsidTr="0064391F">
        <w:trPr>
          <w:trHeight w:val="30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6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6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D316F8" w:rsidRPr="00D316F8" w:rsidTr="0064391F">
        <w:trPr>
          <w:trHeight w:val="30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6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6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D316F8" w:rsidRPr="00D316F8" w:rsidTr="0064391F">
        <w:trPr>
          <w:trHeight w:val="106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УПРАВЛЕНИЕ ФИНАНСОВ АДМИНИСТРАЦИИ ВОСКРЕСЕНСКОГО МУНИЦИПАЛЬНОГО ОКРУГА НИЖЕГОРОДСКОЙ ОБЛАСТИ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21 372 300,00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18 494 100,00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18 524 100,00</w:t>
            </w:r>
          </w:p>
        </w:tc>
      </w:tr>
      <w:tr w:rsidR="00D316F8" w:rsidRPr="00D316F8" w:rsidTr="0064391F">
        <w:trPr>
          <w:trHeight w:val="23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18 504 900,00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17 935 200,00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17 965 200,00</w:t>
            </w:r>
          </w:p>
        </w:tc>
      </w:tr>
      <w:tr w:rsidR="00D316F8" w:rsidRPr="00D316F8" w:rsidTr="0064391F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06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17 345 800,00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16 835 600,00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16 835 600,00</w:t>
            </w:r>
          </w:p>
        </w:tc>
      </w:tr>
      <w:tr w:rsidR="00D316F8" w:rsidRPr="00D316F8" w:rsidTr="0064391F">
        <w:trPr>
          <w:trHeight w:val="126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Муниципальная программа "Управление муниципальными финансами и муниципальным долгом Воскресенского муниципального округа Нижегородской области"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14.0.00.00000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17 345 800,00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16 835 600,00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16 835 600,00</w:t>
            </w:r>
          </w:p>
        </w:tc>
      </w:tr>
      <w:tr w:rsidR="00D316F8" w:rsidRPr="00D316F8" w:rsidTr="0064391F">
        <w:trPr>
          <w:trHeight w:val="4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 xml:space="preserve">Подпрограмма "Обеспечение реализации муниципальной </w:t>
            </w:r>
            <w:r w:rsidRPr="00D316F8">
              <w:rPr>
                <w:rFonts w:eastAsia="Times New Roman"/>
                <w:color w:val="000000"/>
              </w:rPr>
              <w:lastRenderedPageBreak/>
              <w:t>программы"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14.4.00.00000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17 345 800,00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16 835 600,00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16 835 600,00</w:t>
            </w:r>
          </w:p>
        </w:tc>
      </w:tr>
      <w:tr w:rsidR="00D316F8" w:rsidRPr="00D316F8" w:rsidTr="0064391F">
        <w:trPr>
          <w:trHeight w:val="32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Содержание аппарата управления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14.4.01.00000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17 345 800,00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16 835 600,00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16 835 600,00</w:t>
            </w:r>
          </w:p>
        </w:tc>
      </w:tr>
      <w:tr w:rsidR="00D316F8" w:rsidRPr="00D316F8" w:rsidTr="0064391F">
        <w:trPr>
          <w:trHeight w:val="55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обеспечение деятельности аппарата управления финансов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14.4.01.20190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17 345 800,00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16 835 600,00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16 835 600,00</w:t>
            </w:r>
          </w:p>
        </w:tc>
      </w:tr>
      <w:tr w:rsidR="00D316F8" w:rsidRPr="00D316F8" w:rsidTr="0064391F">
        <w:trPr>
          <w:trHeight w:val="141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06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14.4.01.20190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16 307 500,00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16 307 500,00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16 307 500,00</w:t>
            </w:r>
          </w:p>
        </w:tc>
      </w:tr>
      <w:tr w:rsidR="00D316F8" w:rsidRPr="00D316F8" w:rsidTr="0064391F">
        <w:trPr>
          <w:trHeight w:val="61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06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14.4.01.20190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1 038 300,00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528 100,00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528 100,00</w:t>
            </w:r>
          </w:p>
        </w:tc>
      </w:tr>
      <w:tr w:rsidR="00D316F8" w:rsidRPr="00D316F8" w:rsidTr="0064391F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1 000 000,00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1 000 000,00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1 000 000,00</w:t>
            </w:r>
          </w:p>
        </w:tc>
      </w:tr>
      <w:tr w:rsidR="00D316F8" w:rsidRPr="00D316F8" w:rsidTr="0064391F">
        <w:trPr>
          <w:trHeight w:val="10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Муниципальная программа "Управление муниципальными финансами и муниципальным долгом Воскресенского муниципального округа Нижегородской области"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14.0.00.00000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1 000 000,00</w:t>
            </w:r>
          </w:p>
        </w:tc>
      </w:tr>
      <w:tr w:rsidR="00D316F8" w:rsidRPr="00D316F8" w:rsidTr="0064391F">
        <w:trPr>
          <w:trHeight w:val="69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Подпрограмма "Организация и совершенствование бюджетного процесса Воскресенского муниципального округа"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14.1.00.00000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1 000 000,00</w:t>
            </w:r>
          </w:p>
        </w:tc>
      </w:tr>
      <w:tr w:rsidR="00D316F8" w:rsidRPr="00D316F8" w:rsidTr="0064391F">
        <w:trPr>
          <w:trHeight w:val="69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Управление средствами резервного фонда администрации Воскресенского муниципального округа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14.1.14.00000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1 000 000,00</w:t>
            </w:r>
          </w:p>
        </w:tc>
      </w:tr>
      <w:tr w:rsidR="00D316F8" w:rsidRPr="00D316F8" w:rsidTr="0064391F">
        <w:trPr>
          <w:trHeight w:val="16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 xml:space="preserve">Резервный фонд местной </w:t>
            </w:r>
            <w:r w:rsidRPr="00D316F8">
              <w:rPr>
                <w:rFonts w:eastAsia="Times New Roman"/>
                <w:color w:val="000000"/>
              </w:rPr>
              <w:lastRenderedPageBreak/>
              <w:t>администрации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14.1.14.21100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1 000 000,00</w:t>
            </w:r>
          </w:p>
        </w:tc>
      </w:tr>
      <w:tr w:rsidR="00D316F8" w:rsidRPr="00D316F8" w:rsidTr="0064391F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14.1.14.21100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1 000 000,00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1 000 000,00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1 000 000,00</w:t>
            </w:r>
          </w:p>
        </w:tc>
      </w:tr>
      <w:tr w:rsidR="00D316F8" w:rsidRPr="00D316F8" w:rsidTr="0064391F">
        <w:trPr>
          <w:trHeight w:val="4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159 100,00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99 600,00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129 600,00</w:t>
            </w:r>
          </w:p>
        </w:tc>
      </w:tr>
      <w:tr w:rsidR="00D316F8" w:rsidRPr="00D316F8" w:rsidTr="0064391F">
        <w:trPr>
          <w:trHeight w:val="115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Муниципальная программа "Управление муниципальными финансами и муниципальным долгом Воскресенского муниципального округа Нижегородской области"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14.0.00.00000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159 100,00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99 600,00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129 600,00</w:t>
            </w:r>
          </w:p>
        </w:tc>
      </w:tr>
      <w:tr w:rsidR="00D316F8" w:rsidRPr="00D316F8" w:rsidTr="0064391F">
        <w:trPr>
          <w:trHeight w:val="91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Подпрограмма "Повышение эффективности бюджетных расходов Воскресенского муниципального округа Нижегородской области"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14.2.00.00000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89 100,00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99 600,00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129 600,00</w:t>
            </w:r>
          </w:p>
        </w:tc>
      </w:tr>
      <w:tr w:rsidR="00D316F8" w:rsidRPr="00D316F8" w:rsidTr="0064391F">
        <w:trPr>
          <w:trHeight w:val="78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Модернизация информационной системы управления муниципальными финансами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14.2.51.00000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89 100,00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99 600,00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129 600,00</w:t>
            </w:r>
          </w:p>
        </w:tc>
      </w:tr>
      <w:tr w:rsidR="00D316F8" w:rsidRPr="00D316F8" w:rsidTr="0064391F">
        <w:trPr>
          <w:trHeight w:val="5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Прочие выплаты по обязательствам муниципального округа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14.2.51.92260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89 100,00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99 600,00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129 600,00</w:t>
            </w:r>
          </w:p>
        </w:tc>
      </w:tr>
      <w:tr w:rsidR="00D316F8" w:rsidRPr="00D316F8" w:rsidTr="0064391F">
        <w:trPr>
          <w:trHeight w:val="66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14.2.51.92260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89 100,00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99 600,00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129 600,00</w:t>
            </w:r>
          </w:p>
        </w:tc>
      </w:tr>
      <w:tr w:rsidR="00D316F8" w:rsidRPr="00D316F8" w:rsidTr="0064391F">
        <w:trPr>
          <w:trHeight w:val="53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Подпрограмма "Повышение финансовой грамотности населения Воскресенского муниципального округа"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14.3.00.00000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Финансовое просвещение и информирование населения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14.3.10.00000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Мероприятия по повышению финансовой грамотности в образовательных организациях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14.3.11.00000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56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Расходы на проведение мероприятия по повышению финансовой грамотности в образовательных организациях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14.3.11.92260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44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14.3.11.92260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70 000,00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60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400 000,00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400 000,00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400 000,00</w:t>
            </w:r>
          </w:p>
        </w:tc>
      </w:tr>
      <w:tr w:rsidR="00D316F8" w:rsidRPr="00D316F8" w:rsidTr="0064391F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Гражданская оборона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400 000,00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400 000,00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400 000,00</w:t>
            </w:r>
          </w:p>
        </w:tc>
      </w:tr>
      <w:tr w:rsidR="00D316F8" w:rsidRPr="00D316F8" w:rsidTr="0064391F">
        <w:trPr>
          <w:trHeight w:val="157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Муниципальная программа «Защита населения и территории Воскресенского муниципального округа Нижегородской области от чрезвычайных ситуаций, противодействие терроризму и экстремизму, обеспечение безопасности дорожного движения»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400 000,00</w:t>
            </w:r>
          </w:p>
        </w:tc>
      </w:tr>
      <w:tr w:rsidR="00D316F8" w:rsidRPr="00D316F8" w:rsidTr="0064391F">
        <w:trPr>
          <w:trHeight w:val="48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Подпрограмма "Защита населения Воскресенского муниципального округа от чрезвычайных ситуаций"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11.1.00.00000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400 000,00</w:t>
            </w:r>
          </w:p>
        </w:tc>
      </w:tr>
      <w:tr w:rsidR="00D316F8" w:rsidRPr="00D316F8" w:rsidTr="0064391F">
        <w:trPr>
          <w:trHeight w:val="63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Защита населения Воскресенского муниципального округа от чрезвычайных ситуаций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11.1.10.00000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400 000,00</w:t>
            </w:r>
          </w:p>
        </w:tc>
      </w:tr>
      <w:tr w:rsidR="00D316F8" w:rsidRPr="00D316F8" w:rsidTr="0064391F">
        <w:trPr>
          <w:trHeight w:val="93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Поддержание необходимого количества финансовых сре</w:t>
            </w:r>
            <w:proofErr w:type="gramStart"/>
            <w:r w:rsidRPr="00D316F8">
              <w:rPr>
                <w:rFonts w:eastAsia="Times New Roman"/>
                <w:color w:val="000000"/>
              </w:rPr>
              <w:t>дств в ц</w:t>
            </w:r>
            <w:proofErr w:type="gramEnd"/>
            <w:r w:rsidRPr="00D316F8">
              <w:rPr>
                <w:rFonts w:eastAsia="Times New Roman"/>
                <w:color w:val="000000"/>
              </w:rPr>
              <w:t>елевом финансовом резерве для предупреждения и ликвидации чрезвычайных ситуаций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11.1.12.00000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400 000,00</w:t>
            </w:r>
          </w:p>
        </w:tc>
      </w:tr>
      <w:tr w:rsidR="00D316F8" w:rsidRPr="00D316F8" w:rsidTr="0064391F">
        <w:trPr>
          <w:trHeight w:val="27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 xml:space="preserve">Предупреждение и ликвидация последствий чрезвычайных </w:t>
            </w:r>
            <w:r w:rsidRPr="00D316F8">
              <w:rPr>
                <w:rFonts w:eastAsia="Times New Roman"/>
                <w:color w:val="000000"/>
              </w:rPr>
              <w:lastRenderedPageBreak/>
              <w:t>ситуаций и стихийных бедствий природного и техногенного характера (целевой резерв на ГО и ЧС)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11.1.12.25041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400 000,00</w:t>
            </w:r>
          </w:p>
        </w:tc>
      </w:tr>
      <w:tr w:rsidR="00D316F8" w:rsidRPr="00D316F8" w:rsidTr="0064391F">
        <w:trPr>
          <w:trHeight w:val="29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11.1.12.25041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400 000,00</w:t>
            </w:r>
          </w:p>
        </w:tc>
      </w:tr>
      <w:tr w:rsidR="00D316F8" w:rsidRPr="00D316F8" w:rsidTr="0064391F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ОБРАЗОВАНИЕ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150 000,00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150 000,00</w:t>
            </w:r>
          </w:p>
        </w:tc>
      </w:tr>
      <w:tr w:rsidR="00D316F8" w:rsidRPr="00D316F8" w:rsidTr="0064391F">
        <w:trPr>
          <w:trHeight w:val="64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150 000,00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150 000,00</w:t>
            </w:r>
          </w:p>
        </w:tc>
      </w:tr>
      <w:tr w:rsidR="00D316F8" w:rsidRPr="00D316F8" w:rsidTr="0064391F">
        <w:trPr>
          <w:trHeight w:val="109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Муниципальная программа «Развитие муниципальной службы в Воскресенском муниципальном округе Нижегородской области» на 2023-2028 годы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06.0.00.00000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150 000,00</w:t>
            </w:r>
          </w:p>
        </w:tc>
      </w:tr>
      <w:tr w:rsidR="00D316F8" w:rsidRPr="00D316F8" w:rsidTr="0064391F">
        <w:trPr>
          <w:trHeight w:val="54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Подпрограмма "Создание условий для развития муниципальной службы"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06.1.00.00000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150 000,00</w:t>
            </w:r>
          </w:p>
        </w:tc>
      </w:tr>
      <w:tr w:rsidR="00D316F8" w:rsidRPr="00D316F8" w:rsidTr="0064391F">
        <w:trPr>
          <w:trHeight w:val="84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Организация повышения квалификации и переподготовки муниципальных служащих, участие в семинарах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06.1.01.00000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150 000,00</w:t>
            </w:r>
          </w:p>
        </w:tc>
      </w:tr>
      <w:tr w:rsidR="00D316F8" w:rsidRPr="00D316F8" w:rsidTr="0064391F">
        <w:trPr>
          <w:trHeight w:val="73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организацию повышения квалификации и переподготовку муниципальных служащих, участие в семинарах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06.1.01.29110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150 000,00</w:t>
            </w:r>
          </w:p>
        </w:tc>
      </w:tr>
      <w:tr w:rsidR="00D316F8" w:rsidRPr="00D316F8" w:rsidTr="0064391F">
        <w:trPr>
          <w:trHeight w:val="74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06.1.01.29110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</w:tr>
      <w:tr w:rsidR="00D316F8" w:rsidRPr="00D316F8" w:rsidTr="0064391F">
        <w:trPr>
          <w:trHeight w:val="33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2 302 300,00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42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06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2 302 300,00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112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Муниципальная программа «Социальная поддержка ветеранов и инвалидов Воскресенского муниципального округа Нижегородской области» на 2023 - 2028 годы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2 302 300,00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69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Подпрограмма "Повышение качества жизни пожилых людей, ветеранов боевых действий и инвалидов"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03.1.00.00000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2 302 300,00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114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Формирование активного социального статуса граждан пожилого возраста и инвалидов, реализация их социокультурных потребностей, развитие творческого потенциала, новых форм общения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03.1.01.00000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2 302 300,00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76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предоставление субсидий Совету ветеранов войны и труда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03.1.01.25010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1 864 300,00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77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06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03.1.01.25010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1 864 300,00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66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предоставление субсидий Обществу инвалидов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03.1.01.25020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438 000,00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54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06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03.1.01.25020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438 000,00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71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15 100,00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8 900,00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8 900,00</w:t>
            </w:r>
          </w:p>
        </w:tc>
      </w:tr>
      <w:tr w:rsidR="00D316F8" w:rsidRPr="00D316F8" w:rsidTr="0064391F">
        <w:trPr>
          <w:trHeight w:val="72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lastRenderedPageBreak/>
              <w:t>Обслуживание государственного (муниципального) внутреннего долга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15 100,00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8 900,00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8 900,00</w:t>
            </w:r>
          </w:p>
        </w:tc>
      </w:tr>
      <w:tr w:rsidR="00D316F8" w:rsidRPr="00D316F8" w:rsidTr="0064391F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Муниципальная программа "Управление муниципальными финансами и муниципальным долгом Воскресенского муниципального округа Нижегородской области"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14.0.00.00000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15 100,00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8 900,00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8 900,00</w:t>
            </w:r>
          </w:p>
        </w:tc>
      </w:tr>
      <w:tr w:rsidR="00D316F8" w:rsidRPr="00D316F8" w:rsidTr="0064391F">
        <w:trPr>
          <w:trHeight w:val="69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Подпрограмма "Организация и совершенствование бюджетного процесса Воскресенского муниципального округа"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14.1.00.00000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15 100,00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8 900,00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8 900,00</w:t>
            </w:r>
          </w:p>
        </w:tc>
      </w:tr>
      <w:tr w:rsidR="00D316F8" w:rsidRPr="00D316F8" w:rsidTr="0064391F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Эффективное управление муниципальным долгом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14.1.20.00000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15 100,00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8 900,00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8 900,00</w:t>
            </w:r>
          </w:p>
        </w:tc>
      </w:tr>
      <w:tr w:rsidR="00D316F8" w:rsidRPr="00D316F8" w:rsidTr="0064391F">
        <w:trPr>
          <w:trHeight w:val="65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Своевременное исполнение долговых обязательств Воскресенского муниципального округа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14.1.22.00000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15 100,00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8 900,00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8 900,00</w:t>
            </w:r>
          </w:p>
        </w:tc>
      </w:tr>
      <w:tr w:rsidR="00D316F8" w:rsidRPr="00D316F8" w:rsidTr="0064391F">
        <w:trPr>
          <w:trHeight w:val="68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Процентные платежи по муниципальному долгу Воскресенского муниципального округа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14.1.22.27000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15 100,00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8 900,00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8 900,00</w:t>
            </w:r>
          </w:p>
        </w:tc>
      </w:tr>
      <w:tr w:rsidR="00D316F8" w:rsidRPr="00D316F8" w:rsidTr="0064391F">
        <w:trPr>
          <w:trHeight w:val="41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14.1.22.27000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700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15 100,00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8 900,00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8 900,00</w:t>
            </w:r>
          </w:p>
        </w:tc>
      </w:tr>
      <w:tr w:rsidR="00D316F8" w:rsidRPr="00D316F8" w:rsidTr="0064391F">
        <w:trPr>
          <w:trHeight w:val="183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УПРАВЛЕНИЕ ПО БЛАГОУСТРОЙСТВУ И РАБОТЕ С ТЕРРИТОРИЯМИ АДМИНИСТРАЦИИ ВОСКРЕСЕНСКОГО МУНИЦИПАЛЬНОГО ОКРУГА НИЖЕГОРОДСКОЙ ОБЛАСТИ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193 302 767,07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162 055 529,00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159 470 729,00</w:t>
            </w:r>
          </w:p>
        </w:tc>
      </w:tr>
      <w:tr w:rsidR="00D316F8" w:rsidRPr="00D316F8" w:rsidTr="0064391F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lastRenderedPageBreak/>
              <w:t>ОБЩЕГОСУДАРСТВЕННЫЕ ВОПРОСЫ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31 813 170,00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31 472 800,00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31 472 800,00</w:t>
            </w:r>
          </w:p>
        </w:tc>
      </w:tr>
      <w:tr w:rsidR="00D316F8" w:rsidRPr="00D316F8" w:rsidTr="0064391F">
        <w:trPr>
          <w:trHeight w:val="123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26 952 170,00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26 876 800,00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26 876 800,00</w:t>
            </w:r>
          </w:p>
        </w:tc>
      </w:tr>
      <w:tr w:rsidR="00D316F8" w:rsidRPr="00D316F8" w:rsidTr="0064391F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26 952 170,00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26 876 800,00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26 876 800,00</w:t>
            </w:r>
          </w:p>
        </w:tc>
      </w:tr>
      <w:tr w:rsidR="00D316F8" w:rsidRPr="00D316F8" w:rsidTr="0064391F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26 952 170,00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26 876 800,00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26 876 800,00</w:t>
            </w:r>
          </w:p>
        </w:tc>
      </w:tr>
      <w:tr w:rsidR="00D316F8" w:rsidRPr="00D316F8" w:rsidTr="0064391F">
        <w:trPr>
          <w:trHeight w:val="27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77.7.01.00000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26 952 170,00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26 876 800,00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26 876 800,00</w:t>
            </w:r>
          </w:p>
        </w:tc>
      </w:tr>
      <w:tr w:rsidR="00D316F8" w:rsidRPr="00D316F8" w:rsidTr="0064391F">
        <w:trPr>
          <w:trHeight w:val="41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77.7.01.20190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26 952 170,00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26 876 800,00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26 876 800,00</w:t>
            </w:r>
          </w:p>
        </w:tc>
      </w:tr>
      <w:tr w:rsidR="00D316F8" w:rsidRPr="00D316F8" w:rsidTr="0064391F">
        <w:trPr>
          <w:trHeight w:val="184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23 339 800,00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23 339 800,00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23 339 800,00</w:t>
            </w:r>
          </w:p>
        </w:tc>
      </w:tr>
      <w:tr w:rsidR="00D316F8" w:rsidRPr="00D316F8" w:rsidTr="0064391F">
        <w:trPr>
          <w:trHeight w:val="46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3 612 370,00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3 537 000,00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3 537 000,00</w:t>
            </w:r>
          </w:p>
        </w:tc>
      </w:tr>
      <w:tr w:rsidR="00D316F8" w:rsidRPr="00D316F8" w:rsidTr="0064391F">
        <w:trPr>
          <w:trHeight w:val="49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4 861 000,00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4 596 000,00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4 596 000,00</w:t>
            </w:r>
          </w:p>
        </w:tc>
      </w:tr>
      <w:tr w:rsidR="00D316F8" w:rsidRPr="00D316F8" w:rsidTr="0064391F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4 861 000,00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4 596 000,00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4 596 000,00</w:t>
            </w:r>
          </w:p>
        </w:tc>
      </w:tr>
      <w:tr w:rsidR="00D316F8" w:rsidRPr="00D316F8" w:rsidTr="0064391F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4 861 000,00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4 596 000,00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4 596 000,00</w:t>
            </w:r>
          </w:p>
        </w:tc>
      </w:tr>
      <w:tr w:rsidR="00D316F8" w:rsidRPr="00D316F8" w:rsidTr="0064391F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Муниципальные учреждения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77.7.02.00000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4 596 000,00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4 596 000,00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4 596 000,00</w:t>
            </w:r>
          </w:p>
        </w:tc>
      </w:tr>
      <w:tr w:rsidR="00D316F8" w:rsidRPr="00D316F8" w:rsidTr="0064391F">
        <w:trPr>
          <w:trHeight w:val="47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Расходы на обеспечение деятельности муниципальных учреждений (АХО)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77.7.02.02590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4 596 000,00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4 596 000,00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4 596 000,00</w:t>
            </w:r>
          </w:p>
        </w:tc>
      </w:tr>
      <w:tr w:rsidR="00D316F8" w:rsidRPr="00D316F8" w:rsidTr="0064391F">
        <w:trPr>
          <w:trHeight w:val="148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77.7.02.02590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4 596 000,00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4 596 000,00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4 596 000,00</w:t>
            </w:r>
          </w:p>
        </w:tc>
      </w:tr>
      <w:tr w:rsidR="00D316F8" w:rsidRPr="00D316F8" w:rsidTr="0064391F">
        <w:trPr>
          <w:trHeight w:val="10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265 000,00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39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Прочие выплаты по обязательствам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77.7.04.92260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265 000,00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27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77.7.04.92260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265 000,00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83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48 153 840,24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38 553 000,00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38 553 000,00</w:t>
            </w:r>
          </w:p>
        </w:tc>
      </w:tr>
      <w:tr w:rsidR="00D316F8" w:rsidRPr="00D316F8" w:rsidTr="0064391F">
        <w:trPr>
          <w:trHeight w:val="58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48 153 840,24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38 553 000,00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38 553 000,00</w:t>
            </w:r>
          </w:p>
        </w:tc>
      </w:tr>
      <w:tr w:rsidR="00D316F8" w:rsidRPr="00D316F8" w:rsidTr="0064391F">
        <w:trPr>
          <w:trHeight w:val="89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D316F8">
              <w:rPr>
                <w:rFonts w:eastAsia="Times New Roman"/>
                <w:color w:val="000000"/>
              </w:rPr>
              <w:t>г.</w:t>
            </w:r>
            <w:proofErr w:type="gramStart"/>
            <w:r w:rsidRPr="00D316F8">
              <w:rPr>
                <w:rFonts w:eastAsia="Times New Roman"/>
                <w:color w:val="000000"/>
              </w:rPr>
              <w:t>г</w:t>
            </w:r>
            <w:proofErr w:type="spellEnd"/>
            <w:proofErr w:type="gramEnd"/>
            <w:r w:rsidRPr="00D316F8">
              <w:rPr>
                <w:rFonts w:eastAsia="Times New Roman"/>
                <w:color w:val="000000"/>
              </w:rPr>
              <w:t>.»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8 104 840,24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36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 xml:space="preserve">Реализация проекта «Вам решать!» на территории Воскресенского </w:t>
            </w:r>
            <w:r w:rsidRPr="00D316F8">
              <w:rPr>
                <w:rFonts w:eastAsia="Times New Roman"/>
                <w:color w:val="000000"/>
              </w:rPr>
              <w:lastRenderedPageBreak/>
              <w:t>муниципального округа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07.0.11.00000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8 104 840,24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50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Расходы на реализацию проекта инициативного бюджетирования "Вам решать"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07.0.11.S2600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8 104 840,24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52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07.0.11.S2600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8 104 840,24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166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Муниципальная программа «Защита населения и территории Воскресенского муниципального округа Нижегородской области от чрезвычайных ситуаций, противодействие терроризму и экстремизму, обеспечение безопасности дорожного движения»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40 049 000,00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38 553 000,00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38 553 000,00</w:t>
            </w:r>
          </w:p>
        </w:tc>
      </w:tr>
      <w:tr w:rsidR="00D316F8" w:rsidRPr="00D316F8" w:rsidTr="0064391F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Подпрограмма "Обеспечение пожарной безопасности"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11.2.00.00000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40 049 000,00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38 553 000,00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38 553 000,00</w:t>
            </w:r>
          </w:p>
        </w:tc>
      </w:tr>
      <w:tr w:rsidR="00D316F8" w:rsidRPr="00D316F8" w:rsidTr="0064391F">
        <w:trPr>
          <w:trHeight w:val="27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Обеспечение деятельности муниципальной пожарной охраны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11.2.03.00000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38 853 000,00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38 553 000,00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38 553 000,00</w:t>
            </w:r>
          </w:p>
        </w:tc>
      </w:tr>
      <w:tr w:rsidR="00D316F8" w:rsidRPr="00D316F8" w:rsidTr="0064391F">
        <w:trPr>
          <w:trHeight w:val="55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обеспечение деятельности муниципальной пожарной охраны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11.2.03.29910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38 853 000,00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38 553 000,00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38 553 000,00</w:t>
            </w:r>
          </w:p>
        </w:tc>
      </w:tr>
      <w:tr w:rsidR="00D316F8" w:rsidRPr="00D316F8" w:rsidTr="0064391F">
        <w:trPr>
          <w:trHeight w:val="143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11.2.03.29910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35 989 800,00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35 989 800,00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35 989 800,00</w:t>
            </w:r>
          </w:p>
        </w:tc>
      </w:tr>
      <w:tr w:rsidR="00D316F8" w:rsidRPr="00D316F8" w:rsidTr="0064391F">
        <w:trPr>
          <w:trHeight w:val="62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D316F8">
              <w:rPr>
                <w:rFonts w:eastAsia="Times New Roman"/>
                <w:i/>
                <w:iCs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lastRenderedPageBreak/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11.2.03.29910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2 863 200,00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2 563 200,00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2 563 200,00</w:t>
            </w:r>
          </w:p>
        </w:tc>
      </w:tr>
      <w:tr w:rsidR="00D316F8" w:rsidRPr="00D316F8" w:rsidTr="0064391F">
        <w:trPr>
          <w:trHeight w:val="2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Обеспечение пожарной безопасности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11.2.10.00000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1 196 000,00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50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Оборудование минерализованных полос (опашка) вокруг населенных пунктов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11.2.12.00000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1 196 000,00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2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оборудование минерализованных полос (опашка) вокруг населенных пунктов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11.2.12.29910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1 196 000,00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66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11.2.12.29910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1 196 000,00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53 497 922,70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45 855 900,00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46 162 300,00</w:t>
            </w:r>
          </w:p>
        </w:tc>
      </w:tr>
      <w:tr w:rsidR="00D316F8" w:rsidRPr="00D316F8" w:rsidTr="0064391F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53 497 922,70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45 855 900,00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46 162 300,00</w:t>
            </w:r>
          </w:p>
        </w:tc>
      </w:tr>
      <w:tr w:rsidR="00D316F8" w:rsidRPr="00D316F8" w:rsidTr="0064391F">
        <w:trPr>
          <w:trHeight w:val="1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D316F8">
              <w:rPr>
                <w:rFonts w:eastAsia="Times New Roman"/>
                <w:color w:val="000000"/>
              </w:rPr>
              <w:t>г.</w:t>
            </w:r>
            <w:proofErr w:type="gramStart"/>
            <w:r w:rsidRPr="00D316F8">
              <w:rPr>
                <w:rFonts w:eastAsia="Times New Roman"/>
                <w:color w:val="000000"/>
              </w:rPr>
              <w:t>г</w:t>
            </w:r>
            <w:proofErr w:type="spellEnd"/>
            <w:proofErr w:type="gramEnd"/>
            <w:r w:rsidRPr="00D316F8">
              <w:rPr>
                <w:rFonts w:eastAsia="Times New Roman"/>
                <w:color w:val="000000"/>
              </w:rPr>
              <w:t>.»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53 497 922,70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45 855 900,00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46 162 300,00</w:t>
            </w:r>
          </w:p>
        </w:tc>
      </w:tr>
      <w:tr w:rsidR="00D316F8" w:rsidRPr="00D316F8" w:rsidTr="0064391F">
        <w:trPr>
          <w:trHeight w:val="27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Содержание и ремонт дорог, мостов, мостовых переходов и тротуаров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07.0.01.00000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23 220 424,10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42 463 300,00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44 155 700,00</w:t>
            </w:r>
          </w:p>
        </w:tc>
      </w:tr>
      <w:tr w:rsidR="00D316F8" w:rsidRPr="00D316F8" w:rsidTr="0064391F">
        <w:trPr>
          <w:trHeight w:val="114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содержание автомобильных дорог общего пользования местного значения и искусственных сооружений на них (дорожный фонд)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07.0.01.05031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18 058 300,00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24 108 700,00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25 069 500,00</w:t>
            </w:r>
          </w:p>
        </w:tc>
      </w:tr>
      <w:tr w:rsidR="00D316F8" w:rsidRPr="00D316F8" w:rsidTr="0064391F">
        <w:trPr>
          <w:trHeight w:val="59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07.0.01.05031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16 558 300,00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24 108 700,00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25 069 500,00</w:t>
            </w:r>
          </w:p>
        </w:tc>
      </w:tr>
      <w:tr w:rsidR="00D316F8" w:rsidRPr="00D316F8" w:rsidTr="0064391F">
        <w:trPr>
          <w:trHeight w:val="75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07.0.01.05031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1 500 000,00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120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 xml:space="preserve">Расходы на капитальный ремонт и ремонт автомобильных дорог общего пользования местного значения и искусственных сооружений на них </w:t>
            </w:r>
            <w:r w:rsidRPr="00D316F8">
              <w:rPr>
                <w:rFonts w:eastAsia="Times New Roman"/>
                <w:color w:val="000000"/>
              </w:rPr>
              <w:br/>
              <w:t>(дорожный фонд)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07.0.01.05032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5 162 124,10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18 354 600,00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19 086 200,00</w:t>
            </w:r>
          </w:p>
        </w:tc>
      </w:tr>
      <w:tr w:rsidR="00D316F8" w:rsidRPr="00D316F8" w:rsidTr="0064391F">
        <w:trPr>
          <w:trHeight w:val="52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07.0.01.05032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5 162 124,10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18 354 600,00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19 086 200,00</w:t>
            </w:r>
          </w:p>
        </w:tc>
      </w:tr>
      <w:tr w:rsidR="00D316F8" w:rsidRPr="00D316F8" w:rsidTr="0064391F">
        <w:trPr>
          <w:trHeight w:val="138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Обеспечение освещённости на территории Воскресенского муниципального округа, внедрение современных экологически безопасных осветительных приборов, повышение энергетической эффективности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07.0.02.00000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665 000,00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665 000,00</w:t>
            </w:r>
          </w:p>
        </w:tc>
      </w:tr>
      <w:tr w:rsidR="00D316F8" w:rsidRPr="00D316F8" w:rsidTr="0064391F">
        <w:trPr>
          <w:trHeight w:val="30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ремонт уличного освещения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07.0.02.05033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665 000,00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665 000,00</w:t>
            </w:r>
          </w:p>
        </w:tc>
      </w:tr>
      <w:tr w:rsidR="00D316F8" w:rsidRPr="00D316F8" w:rsidTr="0064391F">
        <w:trPr>
          <w:trHeight w:val="27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07.0.02.05033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500 000,00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665 000,00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665 000,00</w:t>
            </w:r>
          </w:p>
        </w:tc>
      </w:tr>
      <w:tr w:rsidR="00D316F8" w:rsidRPr="00D316F8" w:rsidTr="0064391F">
        <w:trPr>
          <w:trHeight w:val="55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Реализация проекта «Вам решать!» на территории Воскресенского муниципального округа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07.0.11.00000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20 588 594,36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58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 xml:space="preserve">Расходы на реализацию проекта инициативного бюджетирования </w:t>
            </w:r>
            <w:r w:rsidRPr="00D316F8">
              <w:rPr>
                <w:rFonts w:eastAsia="Times New Roman"/>
                <w:color w:val="000000"/>
              </w:rPr>
              <w:lastRenderedPageBreak/>
              <w:t>"Вам решать"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07.0.11.S2600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20 588 594,36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59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07.0.11.S2600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20 588 594,36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10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Ведомственный проект "Поддержка органов местного самоуправления в увеличении доли автопарка коммунальной техники"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07.3.00.00000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2 727 600,00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1 341 600,00</w:t>
            </w:r>
          </w:p>
        </w:tc>
      </w:tr>
      <w:tr w:rsidR="00D316F8" w:rsidRPr="00D316F8" w:rsidTr="0064391F">
        <w:trPr>
          <w:trHeight w:val="148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07.3.02.00000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2 727 600,00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1 341 600,00</w:t>
            </w:r>
          </w:p>
        </w:tc>
      </w:tr>
      <w:tr w:rsidR="00D316F8" w:rsidRPr="00D316F8" w:rsidTr="0064391F">
        <w:trPr>
          <w:trHeight w:val="1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07.3.02.S2860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2 727 600,00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1 341 600,00</w:t>
            </w:r>
          </w:p>
        </w:tc>
      </w:tr>
      <w:tr w:rsidR="00D316F8" w:rsidRPr="00D316F8" w:rsidTr="0064391F">
        <w:trPr>
          <w:trHeight w:val="5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07.3.02.S2860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2 727 600,00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1 341 600,00</w:t>
            </w:r>
          </w:p>
        </w:tc>
      </w:tr>
      <w:tr w:rsidR="00D316F8" w:rsidRPr="00D316F8" w:rsidTr="0064391F">
        <w:trPr>
          <w:trHeight w:val="56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Направление (подпрограмма) "Комплексное развитие сельских территорий"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07.4.00.00000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9 188 904,24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43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Региональный проект "Благоустройство сельских территорий"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07.4.01.00000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9 188 904,24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69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 xml:space="preserve">Расходы на реализацию мероприятий по благоустройству сельских территорий за счет </w:t>
            </w:r>
            <w:proofErr w:type="spellStart"/>
            <w:r w:rsidRPr="00D316F8">
              <w:rPr>
                <w:rFonts w:eastAsia="Times New Roman"/>
                <w:color w:val="000000"/>
              </w:rPr>
              <w:t>средст</w:t>
            </w:r>
            <w:proofErr w:type="spellEnd"/>
            <w:r w:rsidRPr="00D316F8">
              <w:rPr>
                <w:rFonts w:eastAsia="Times New Roman"/>
                <w:color w:val="000000"/>
              </w:rPr>
              <w:t xml:space="preserve"> </w:t>
            </w:r>
            <w:r w:rsidRPr="00D316F8">
              <w:rPr>
                <w:rFonts w:eastAsia="Times New Roman"/>
                <w:color w:val="000000"/>
              </w:rPr>
              <w:lastRenderedPageBreak/>
              <w:t>областного и федерального бюджетов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07.4.01.L5767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6 701 801,21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58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07.4.01.L5767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6 701 801,21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75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 xml:space="preserve">Расходы на реализацию мероприятий по благоустройству сельских территорий за счет </w:t>
            </w:r>
            <w:proofErr w:type="spellStart"/>
            <w:r w:rsidRPr="00D316F8">
              <w:rPr>
                <w:rFonts w:eastAsia="Times New Roman"/>
                <w:color w:val="000000"/>
              </w:rPr>
              <w:t>средст</w:t>
            </w:r>
            <w:proofErr w:type="spellEnd"/>
            <w:r w:rsidRPr="00D316F8">
              <w:rPr>
                <w:rFonts w:eastAsia="Times New Roman"/>
                <w:color w:val="000000"/>
              </w:rPr>
              <w:t xml:space="preserve"> областного бюджета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07.4.01.Д5767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2 487 103,03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48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07.4.01.Д5767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2 487 103,03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50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59 837 834,13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46 173 829,00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43 282 629,00</w:t>
            </w:r>
          </w:p>
        </w:tc>
      </w:tr>
      <w:tr w:rsidR="00D316F8" w:rsidRPr="00D316F8" w:rsidTr="0064391F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10 570 618,78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2 957 200,00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117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D316F8">
              <w:rPr>
                <w:rFonts w:eastAsia="Times New Roman"/>
                <w:color w:val="000000"/>
              </w:rPr>
              <w:t>г.</w:t>
            </w:r>
            <w:proofErr w:type="gramStart"/>
            <w:r w:rsidRPr="00D316F8">
              <w:rPr>
                <w:rFonts w:eastAsia="Times New Roman"/>
                <w:color w:val="000000"/>
              </w:rPr>
              <w:t>г</w:t>
            </w:r>
            <w:proofErr w:type="spellEnd"/>
            <w:proofErr w:type="gramEnd"/>
            <w:r w:rsidRPr="00D316F8">
              <w:rPr>
                <w:rFonts w:eastAsia="Times New Roman"/>
                <w:color w:val="000000"/>
              </w:rPr>
              <w:t>.»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10 570 618,78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2 957 200,00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77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Мероприятия по содержанию санитарной очистке территорий Воскресенского муниципального округа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07.0.09.00000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3 112 843,00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2 957 200,00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36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местного бюджета на создание (обустройство) контейнерных площадок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07.0.09.S2670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2 620 843,00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2 489 800,00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27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07.0.09.S2670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2 620 843,00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2 489 800,00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1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 xml:space="preserve">Расходы на приобретение </w:t>
            </w:r>
            <w:r w:rsidRPr="00D316F8">
              <w:rPr>
                <w:rFonts w:eastAsia="Times New Roman"/>
                <w:color w:val="000000"/>
              </w:rPr>
              <w:lastRenderedPageBreak/>
              <w:t>контейнеров для накопления твердых коммунальных отходов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07.0.09.S2870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492 000,00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467 400,00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29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07.0.09.S2870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492 000,00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467 400,00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58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Реализация проекта «Вам решать!» на территории Воскресенского муниципального округа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07.0.11.00000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7 457 775,78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31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реализацию проекта инициативного бюджетирования "Вам решать"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07.0.11.S2600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7 457 775,78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7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07.0.11.S2600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7 457 775,78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49 267 215,35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43 216 629,00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43 282 629,00</w:t>
            </w:r>
          </w:p>
        </w:tc>
      </w:tr>
      <w:tr w:rsidR="00D316F8" w:rsidRPr="00D316F8" w:rsidTr="0064391F">
        <w:trPr>
          <w:trHeight w:val="101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D316F8">
              <w:rPr>
                <w:rFonts w:eastAsia="Times New Roman"/>
                <w:color w:val="000000"/>
              </w:rPr>
              <w:t>г.</w:t>
            </w:r>
            <w:proofErr w:type="gramStart"/>
            <w:r w:rsidRPr="00D316F8">
              <w:rPr>
                <w:rFonts w:eastAsia="Times New Roman"/>
                <w:color w:val="000000"/>
              </w:rPr>
              <w:t>г</w:t>
            </w:r>
            <w:proofErr w:type="spellEnd"/>
            <w:proofErr w:type="gramEnd"/>
            <w:r w:rsidRPr="00D316F8">
              <w:rPr>
                <w:rFonts w:eastAsia="Times New Roman"/>
                <w:color w:val="000000"/>
              </w:rPr>
              <w:t>.»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49 267 215,35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43 216 629,00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43 282 629,00</w:t>
            </w:r>
          </w:p>
        </w:tc>
      </w:tr>
      <w:tr w:rsidR="00D316F8" w:rsidRPr="00D316F8" w:rsidTr="0064391F">
        <w:trPr>
          <w:trHeight w:val="160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Обеспечение освещённости на территории Воскресенского муниципального округа, внедрение современных экологически безопасных осветительных приборов, повышение энергетической эффективности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07.0.02.00000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9 157 600,00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10 394 600,00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10 460 600,00</w:t>
            </w:r>
          </w:p>
        </w:tc>
      </w:tr>
      <w:tr w:rsidR="00D316F8" w:rsidRPr="00D316F8" w:rsidTr="0064391F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 xml:space="preserve">Расходы по выполнению мероприятий по установлению архитектурно-художественного освещения зданий, сооружений, находящихся в муниципальной </w:t>
            </w:r>
            <w:r w:rsidRPr="00D316F8">
              <w:rPr>
                <w:rFonts w:eastAsia="Times New Roman"/>
                <w:color w:val="000000"/>
              </w:rPr>
              <w:lastRenderedPageBreak/>
              <w:t>собственности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07.0.02.05031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266 000,00</w:t>
            </w:r>
          </w:p>
        </w:tc>
      </w:tr>
      <w:tr w:rsidR="00D316F8" w:rsidRPr="00D316F8" w:rsidTr="0064391F">
        <w:trPr>
          <w:trHeight w:val="27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07.0.02.05031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266 000,00</w:t>
            </w:r>
          </w:p>
        </w:tc>
      </w:tr>
      <w:tr w:rsidR="00D316F8" w:rsidRPr="00D316F8" w:rsidTr="0064391F">
        <w:trPr>
          <w:trHeight w:val="43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уличное освещение (оплата электроэнергии по договору)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07.0.02.05032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8 957 600,00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10 194 600,00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10 194 600,00</w:t>
            </w:r>
          </w:p>
        </w:tc>
      </w:tr>
      <w:tr w:rsidR="00D316F8" w:rsidRPr="00D316F8" w:rsidTr="0064391F">
        <w:trPr>
          <w:trHeight w:val="57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07.0.02.05032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8 957 600,00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10 194 600,00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10 194 600,00</w:t>
            </w:r>
          </w:p>
        </w:tc>
      </w:tr>
      <w:tr w:rsidR="00D316F8" w:rsidRPr="00D316F8" w:rsidTr="0064391F">
        <w:trPr>
          <w:trHeight w:val="73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Организация содержания мест захоронения (ремонт кладбищ, ремонт памятников) на территории Воскресенского муниципального округа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07.0.04.00000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47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ремонт памятников на территории Воскресенского муниципального округа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07.0.04.05032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62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07.0.04.05032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500 000,00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134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proofErr w:type="gramStart"/>
            <w:r w:rsidRPr="00D316F8">
              <w:rPr>
                <w:rFonts w:eastAsia="Times New Roman"/>
                <w:color w:val="000000"/>
              </w:rPr>
              <w:t>Содержание и ремонт прочих объектов благоустройства (детские площадки, памятники, пляжи, фонтаны, зоны отдыха, видеонаблюдение, новогодние украшения, прочие) на территории Воскресенского муниципального округа</w:t>
            </w:r>
            <w:proofErr w:type="gramEnd"/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07.0.05.00000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1 985 230,00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69 900,00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69 900,00</w:t>
            </w:r>
          </w:p>
        </w:tc>
      </w:tr>
      <w:tr w:rsidR="00D316F8" w:rsidRPr="00D316F8" w:rsidTr="0064391F">
        <w:trPr>
          <w:trHeight w:val="153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proofErr w:type="gramStart"/>
            <w:r w:rsidRPr="00D316F8">
              <w:rPr>
                <w:rFonts w:eastAsia="Times New Roman"/>
                <w:color w:val="000000"/>
              </w:rPr>
              <w:lastRenderedPageBreak/>
              <w:t>Расходы на содержания и ремонт прочих объектов благоустройства (детские площадки, памятники, пляжи, фонтаны, зоны отдыха, видеонаблюдение, новогодние украшения, прочие)</w:t>
            </w:r>
            <w:proofErr w:type="gramEnd"/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07.0.05.05031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1 985 230,00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69 900,00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69 900,00</w:t>
            </w:r>
          </w:p>
        </w:tc>
      </w:tr>
      <w:tr w:rsidR="00D316F8" w:rsidRPr="00D316F8" w:rsidTr="0064391F">
        <w:trPr>
          <w:trHeight w:val="27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07.0.05.05031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1 985 230,00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69 900,00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69 900,00</w:t>
            </w:r>
          </w:p>
        </w:tc>
      </w:tr>
      <w:tr w:rsidR="00D316F8" w:rsidRPr="00D316F8" w:rsidTr="0064391F">
        <w:trPr>
          <w:trHeight w:val="55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Содержания объектов озеленения и цветников на территории Воскресенского муниципального округа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07.0.06.00000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72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содержание объектов озеленения и цветников (приобретение вазонов, закупка цветов, разбивка клумб и т.д.)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07.0.06.05032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6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07.0.06.05032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48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 xml:space="preserve">Снос, демонтаж гаражей, сараев расположенных на территории </w:t>
            </w:r>
            <w:proofErr w:type="spellStart"/>
            <w:r w:rsidRPr="00D316F8">
              <w:rPr>
                <w:rFonts w:eastAsia="Times New Roman"/>
                <w:color w:val="000000"/>
              </w:rPr>
              <w:t>р.п</w:t>
            </w:r>
            <w:proofErr w:type="spellEnd"/>
            <w:r w:rsidRPr="00D316F8">
              <w:rPr>
                <w:rFonts w:eastAsia="Times New Roman"/>
                <w:color w:val="000000"/>
              </w:rPr>
              <w:t>. Воскресенское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07.0.07.00000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78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 xml:space="preserve">Расходы по сносу, демонтажу гаражей, сараев расположенных на территории </w:t>
            </w:r>
            <w:proofErr w:type="spellStart"/>
            <w:r w:rsidRPr="00D316F8">
              <w:rPr>
                <w:rFonts w:eastAsia="Times New Roman"/>
                <w:color w:val="000000"/>
              </w:rPr>
              <w:t>р.п</w:t>
            </w:r>
            <w:proofErr w:type="spellEnd"/>
            <w:r w:rsidRPr="00D316F8">
              <w:rPr>
                <w:rFonts w:eastAsia="Times New Roman"/>
                <w:color w:val="000000"/>
              </w:rPr>
              <w:t>. Воскресенское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07.0.07.05031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49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07.0.07.05031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50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Награждение победителей, участвующих в конкурсах по благоустройству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07.0.08.00000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51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Расходы на награждении победителей участвующих в конкурсах по благоустройству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07.0.08.05031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68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07.0.08.05031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69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Мероприятия по содержанию санитарной очистке территорий Воскресенского муниципального округа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07.0.09.00000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2 612 687,00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635 000,00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635 000,00</w:t>
            </w:r>
          </w:p>
        </w:tc>
      </w:tr>
      <w:tr w:rsidR="00D316F8" w:rsidRPr="00D316F8" w:rsidTr="0064391F">
        <w:trPr>
          <w:trHeight w:val="1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приобретения бункеров для накопления крупногабаритных отходов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07.0.09.05031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44 357,00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56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07.0.09.05031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44 357,00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71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для соответствия нормам по содержание территории округа Воскресенского муниципального округа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07.0.09.05033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2 568 330,00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635 000,00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635 000,00</w:t>
            </w:r>
          </w:p>
        </w:tc>
      </w:tr>
      <w:tr w:rsidR="00D316F8" w:rsidRPr="00D316F8" w:rsidTr="0064391F">
        <w:trPr>
          <w:trHeight w:val="45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07.0.09.05033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2 568 330,00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635 000,00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635 000,00</w:t>
            </w:r>
          </w:p>
        </w:tc>
      </w:tr>
      <w:tr w:rsidR="00D316F8" w:rsidRPr="00D316F8" w:rsidTr="0064391F">
        <w:trPr>
          <w:trHeight w:val="61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Адресное хозяйство на территории Воскресенского муниципального округа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07.0.10.00000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34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адресное хозяйство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07.0.10.05031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70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07.0.10.05031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71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Реализация проекта «Вам решать!» на территории Воскресенского муниципального округа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07.0.11.00000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1 361 848,35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58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Расходы на реализацию проекта инициативного бюджетирования «Вам решать!»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07.0.11.05031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1 361 848,35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73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07.0.11.05031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1 361 848,35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87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Обработка административных зданий в связи с увеличением случаев ГЛПС на территории Воскресенского муниципального округа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07.0.12.00000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обработку административных зданий в связи с увеличением случаев ГЛПС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07.0.12.05031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5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07.0.12.05031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29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Содержание МБУ "Благоустройство"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07.0.16.00000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32 104 640,00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30 609 759,00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30 609 759,00</w:t>
            </w:r>
          </w:p>
        </w:tc>
      </w:tr>
      <w:tr w:rsidR="00D316F8" w:rsidRPr="00D316F8" w:rsidTr="0064391F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Организация освещения улиц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07.0.16.00591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5 848 001,00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6 643 574,00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6 643 574,00</w:t>
            </w:r>
          </w:p>
        </w:tc>
      </w:tr>
      <w:tr w:rsidR="00D316F8" w:rsidRPr="00D316F8" w:rsidTr="0064391F">
        <w:trPr>
          <w:trHeight w:val="78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07.0.16.00591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5 848 001,00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6 643 574,00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6 643 574,00</w:t>
            </w:r>
          </w:p>
        </w:tc>
      </w:tr>
      <w:tr w:rsidR="00D316F8" w:rsidRPr="00D316F8" w:rsidTr="0064391F">
        <w:trPr>
          <w:trHeight w:val="39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Организация благоустройства территорий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07.0.16.00592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19 408 294,00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16 186 159,00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16 186 159,00</w:t>
            </w:r>
          </w:p>
        </w:tc>
      </w:tr>
      <w:tr w:rsidR="00D316F8" w:rsidRPr="00D316F8" w:rsidTr="0064391F">
        <w:trPr>
          <w:trHeight w:val="82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07.0.16.00592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19 408 294,00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16 186 159,00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16 186 159,00</w:t>
            </w:r>
          </w:p>
        </w:tc>
      </w:tr>
      <w:tr w:rsidR="00D316F8" w:rsidRPr="00D316F8" w:rsidTr="0064391F">
        <w:trPr>
          <w:trHeight w:val="27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Организация озеленения территорий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07.0.16.00593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6 848 345,00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7 780 026,00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7 780 026,00</w:t>
            </w:r>
          </w:p>
        </w:tc>
      </w:tr>
      <w:tr w:rsidR="00D316F8" w:rsidRPr="00D316F8" w:rsidTr="0064391F">
        <w:trPr>
          <w:trHeight w:val="84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07.0.16.00593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6 848 345,00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7 780 026,00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7 780 026,00</w:t>
            </w:r>
          </w:p>
        </w:tc>
      </w:tr>
      <w:tr w:rsidR="00D316F8" w:rsidRPr="00D316F8" w:rsidTr="0064391F">
        <w:trPr>
          <w:trHeight w:val="43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proofErr w:type="gramStart"/>
            <w:r w:rsidRPr="00D316F8">
              <w:rPr>
                <w:rFonts w:eastAsia="Times New Roman"/>
                <w:color w:val="000000"/>
              </w:rPr>
              <w:t>Инициативное</w:t>
            </w:r>
            <w:proofErr w:type="gramEnd"/>
            <w:r w:rsidRPr="00D316F8">
              <w:rPr>
                <w:rFonts w:eastAsia="Times New Roman"/>
                <w:color w:val="000000"/>
              </w:rPr>
              <w:t xml:space="preserve"> бюджетирование в Воскресенском муниципальном округе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07.0.17.00000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 xml:space="preserve">Проект </w:t>
            </w:r>
            <w:proofErr w:type="gramStart"/>
            <w:r w:rsidRPr="00D316F8">
              <w:rPr>
                <w:rFonts w:eastAsia="Times New Roman"/>
                <w:color w:val="000000"/>
              </w:rPr>
              <w:t>инициативного</w:t>
            </w:r>
            <w:proofErr w:type="gramEnd"/>
            <w:r w:rsidRPr="00D316F8">
              <w:rPr>
                <w:rFonts w:eastAsia="Times New Roman"/>
                <w:color w:val="000000"/>
              </w:rPr>
              <w:t xml:space="preserve"> бюджетирования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07.0.17.05035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5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07.0.17.05035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500 000,00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38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Технологическое присоединение к электрическим сетям (</w:t>
            </w:r>
            <w:proofErr w:type="gramStart"/>
            <w:r w:rsidRPr="00D316F8">
              <w:rPr>
                <w:rFonts w:eastAsia="Times New Roman"/>
                <w:color w:val="000000"/>
              </w:rPr>
              <w:t>Подгорная</w:t>
            </w:r>
            <w:proofErr w:type="gramEnd"/>
            <w:r w:rsidRPr="00D316F8">
              <w:rPr>
                <w:rFonts w:eastAsia="Times New Roman"/>
                <w:color w:val="000000"/>
              </w:rPr>
              <w:t>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07.0.18.00000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53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технологическое присоединение к электрическим сетям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07.0.18.05031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27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07.0.18.05031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57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Формирование комфортной городской среды на территории Воскресенского муниципального округа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07.2.00.00000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55 210,00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1 507 370,00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1 507 370,00</w:t>
            </w:r>
          </w:p>
        </w:tc>
      </w:tr>
      <w:tr w:rsidR="00D316F8" w:rsidRPr="00D316F8" w:rsidTr="0064391F">
        <w:trPr>
          <w:trHeight w:val="59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Ремонт дворовых территорий в Воскресенском муниципальном округе Нижегородской области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07.2.14.00000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55 210,00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1 507 370,00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1 507 370,00</w:t>
            </w:r>
          </w:p>
        </w:tc>
      </w:tr>
      <w:tr w:rsidR="00D316F8" w:rsidRPr="00D316F8" w:rsidTr="0064391F">
        <w:trPr>
          <w:trHeight w:val="131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проведение ремонта дворовых территорий в Воскресенском муниципальном округе Нижегородской области за счет средств областного и местного бюджета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07.2.14.S2980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55 210,00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1 507 370,00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1 507 370,00</w:t>
            </w:r>
          </w:p>
        </w:tc>
      </w:tr>
      <w:tr w:rsidR="00D316F8" w:rsidRPr="00D316F8" w:rsidTr="0064391F">
        <w:trPr>
          <w:trHeight w:val="7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07.2.14.S2980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55 210,00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1 507 370,00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1 507 370,00</w:t>
            </w:r>
          </w:p>
        </w:tc>
      </w:tr>
      <w:tr w:rsidR="00D316F8" w:rsidRPr="00D316F8" w:rsidTr="0064391F">
        <w:trPr>
          <w:trHeight w:val="13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ОТДЕЛ КУЛЬТУРЫ, МОЛОДЕЖНОЙ ПОЛИТИКИ И СПОРТА АДМИНИСТРАЦИИ ВОСКРЕСЕНСКОГО МУНИЦИПАЛЬНОГО ОКРУГА НИЖЕГОРОДСКОЙ ОБЛАСТИ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191 717 146,39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148 408 513,64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162 341 218,12</w:t>
            </w:r>
          </w:p>
        </w:tc>
      </w:tr>
      <w:tr w:rsidR="00D316F8" w:rsidRPr="00D316F8" w:rsidTr="0064391F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190 000,00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46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190 000,00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88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Муниципальная программа «Обеспечение общественного правопорядка и противодействия преступности в Воскресенском муниципальном округе Нижегородской области»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20.0.00.00000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190 000,00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1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Профилактика преступлений и правонарушений на территории Воскресенского муниципального округа Нижегородской области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20.1.00.00000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140 000,00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70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Организация проведения совместных мероприятий с общественными объединениями антинаркотической направленности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20.1.02.00000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140 000,00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87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организацию проведения совместных мероприятий с общественными объединениями антинаркотической направленности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20.1.02.29910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140 000,00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60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20.1.02.29910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140 000,00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104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Подпрограмма "Комплексные меры противодействия злоупотреблению наркотиками и их незаконному обороту в Воскресенском муниципальном округе Нижегородской области"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20.2.00.00000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106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Проведение спортивно-массовых мероприятий среди учащихся образовательных учреждений, направленных на пропаганду здорового образа жизни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20.2.04.00000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138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проведение спортивно-массовых мероприятий среди учащихся образовательных учреждений, направленных на пропаганду здорового образа жизни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20.2.04.29910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70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20.2.04.29910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ОБРАЗОВАНИЕ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22 087 961,45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18 003 150,00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18 016 350,00</w:t>
            </w:r>
          </w:p>
        </w:tc>
      </w:tr>
      <w:tr w:rsidR="00D316F8" w:rsidRPr="00D316F8" w:rsidTr="0064391F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Дополнительное образование детей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21 433 811,45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17 349 000,00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17 362 200,00</w:t>
            </w:r>
          </w:p>
        </w:tc>
      </w:tr>
      <w:tr w:rsidR="00D316F8" w:rsidRPr="00D316F8" w:rsidTr="0064391F">
        <w:trPr>
          <w:trHeight w:val="112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21 433 811,45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17 349 000,00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17 362 200,00</w:t>
            </w:r>
          </w:p>
        </w:tc>
      </w:tr>
      <w:tr w:rsidR="00D316F8" w:rsidRPr="00D316F8" w:rsidTr="0064391F">
        <w:trPr>
          <w:trHeight w:val="44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Подпрограмма "Развитие культуры в Воскресенском муниципальном округе"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09.1.00.00000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21 433 811,45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17 349 000,00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17 362 200,00</w:t>
            </w:r>
          </w:p>
        </w:tc>
      </w:tr>
      <w:tr w:rsidR="00D316F8" w:rsidRPr="00D316F8" w:rsidTr="0064391F">
        <w:trPr>
          <w:trHeight w:val="6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Программа "Развитие дополнительного образования в сфере культуры"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09.1.02.00000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17 336 256,54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17 349 000,00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17 362 200,00</w:t>
            </w:r>
          </w:p>
        </w:tc>
      </w:tr>
      <w:tr w:rsidR="00D316F8" w:rsidRPr="00D316F8" w:rsidTr="0064391F">
        <w:trPr>
          <w:trHeight w:val="62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Расходы на обеспечение деятельности МКОУ "Детская школа искусств"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09.1.02.23590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17 336 256,54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17 349 000,00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17 362 200,00</w:t>
            </w:r>
          </w:p>
        </w:tc>
      </w:tr>
      <w:tr w:rsidR="00D316F8" w:rsidRPr="00D316F8" w:rsidTr="0064391F">
        <w:trPr>
          <w:trHeight w:val="177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09.1.02.23590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16 551 400,00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16 551 400,00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16 551 400,00</w:t>
            </w:r>
          </w:p>
        </w:tc>
      </w:tr>
      <w:tr w:rsidR="00D316F8" w:rsidRPr="00D316F8" w:rsidTr="0064391F">
        <w:trPr>
          <w:trHeight w:val="52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09.1.02.23590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784 856,54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797 600,00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810 800,00</w:t>
            </w:r>
          </w:p>
        </w:tc>
      </w:tr>
      <w:tr w:rsidR="00D316F8" w:rsidRPr="00D316F8" w:rsidTr="0064391F">
        <w:trPr>
          <w:trHeight w:val="67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09.1.Я5.00000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4 097 554,91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субсидии на поддержку отрасли культуры (оснащение образовательных организаций в сфере культуры (детских школ искусств и училищ) музыкальными инструментами, оборудованием и учебными материалами)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09.1.Я5.55194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4 097 554,91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55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09.1.Я5.55194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4 097 554,91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15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Молодежная политика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654 150,00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654 150,00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654 150,00</w:t>
            </w:r>
          </w:p>
        </w:tc>
      </w:tr>
      <w:tr w:rsidR="00D316F8" w:rsidRPr="00D316F8" w:rsidTr="0064391F">
        <w:trPr>
          <w:trHeight w:val="71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654 150,00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654 150,00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654 150,00</w:t>
            </w:r>
          </w:p>
        </w:tc>
      </w:tr>
      <w:tr w:rsidR="00D316F8" w:rsidRPr="00D316F8" w:rsidTr="0064391F">
        <w:trPr>
          <w:trHeight w:val="88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Подпрограмма "Развитие молодёжной политики в Воскресенском муниципальном округе"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09.2.00.00000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654 150,00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654 150,00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654 150,00</w:t>
            </w:r>
          </w:p>
        </w:tc>
      </w:tr>
      <w:tr w:rsidR="00D316F8" w:rsidRPr="00D316F8" w:rsidTr="0064391F">
        <w:trPr>
          <w:trHeight w:val="2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Организация временной и сезонной занятости учащейся молодёжи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09.2.10.00000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27 500,00</w:t>
            </w:r>
          </w:p>
        </w:tc>
      </w:tr>
      <w:tr w:rsidR="00D316F8" w:rsidRPr="00D316F8" w:rsidTr="0064391F">
        <w:trPr>
          <w:trHeight w:val="105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Окружной проект "Дворовая практика" (организация деятельности студентов для работы с детьми и молодежью по месту жительства в каникулярный период)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09.2.11.00000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27 500,00</w:t>
            </w:r>
          </w:p>
        </w:tc>
      </w:tr>
      <w:tr w:rsidR="00D316F8" w:rsidRPr="00D316F8" w:rsidTr="0064391F">
        <w:trPr>
          <w:trHeight w:val="64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окружной проект "Дворовая практика" (организация деятельности студентов для работы с детьми и молодежью по месту жительства в каникулярный период)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09.2.11.29080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27 500,00</w:t>
            </w:r>
          </w:p>
        </w:tc>
      </w:tr>
      <w:tr w:rsidR="00D316F8" w:rsidRPr="00D316F8" w:rsidTr="0064391F">
        <w:trPr>
          <w:trHeight w:val="54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09.2.11.29080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27 500,00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27 500,00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27 500,00</w:t>
            </w:r>
          </w:p>
        </w:tc>
      </w:tr>
      <w:tr w:rsidR="00D316F8" w:rsidRPr="00D316F8" w:rsidTr="0064391F">
        <w:trPr>
          <w:trHeight w:val="55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Выявление и поддержка способной молодежи по различным направлениям творческой деятельности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09.2.20.00000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137 800,00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137 800,00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137 800,00</w:t>
            </w:r>
          </w:p>
        </w:tc>
      </w:tr>
      <w:tr w:rsidR="00D316F8" w:rsidRPr="00D316F8" w:rsidTr="0064391F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proofErr w:type="spellStart"/>
            <w:r w:rsidRPr="00D316F8">
              <w:rPr>
                <w:rFonts w:eastAsia="Times New Roman"/>
                <w:color w:val="000000"/>
              </w:rPr>
              <w:t>Фотокросс</w:t>
            </w:r>
            <w:proofErr w:type="spellEnd"/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09.2.21.00000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18 000,00</w:t>
            </w:r>
          </w:p>
        </w:tc>
      </w:tr>
      <w:tr w:rsidR="00D316F8" w:rsidRPr="00D316F8" w:rsidTr="0064391F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 xml:space="preserve">Расходы на </w:t>
            </w:r>
            <w:proofErr w:type="spellStart"/>
            <w:r w:rsidRPr="00D316F8">
              <w:rPr>
                <w:rFonts w:eastAsia="Times New Roman"/>
                <w:color w:val="000000"/>
              </w:rPr>
              <w:t>фотокросс</w:t>
            </w:r>
            <w:proofErr w:type="spellEnd"/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09.2.21.29080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18 000,00</w:t>
            </w:r>
          </w:p>
        </w:tc>
      </w:tr>
      <w:tr w:rsidR="00D316F8" w:rsidRPr="00D316F8" w:rsidTr="0064391F">
        <w:trPr>
          <w:trHeight w:val="1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09.2.21.29080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18 000,00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18 000,00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18 000,00</w:t>
            </w:r>
          </w:p>
        </w:tc>
      </w:tr>
      <w:tr w:rsidR="00D316F8" w:rsidRPr="00D316F8" w:rsidTr="0064391F">
        <w:trPr>
          <w:trHeight w:val="43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Творческие мероприятия (по отдельному плану)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09.2.22.00000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35 000,00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35 000,00</w:t>
            </w:r>
          </w:p>
        </w:tc>
      </w:tr>
      <w:tr w:rsidR="00D316F8" w:rsidRPr="00D316F8" w:rsidTr="0064391F">
        <w:trPr>
          <w:trHeight w:val="21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творческие мероприятия (по отдельному плану)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09.2.22.29080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35 000,00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35 000,00</w:t>
            </w:r>
          </w:p>
        </w:tc>
      </w:tr>
      <w:tr w:rsidR="00D316F8" w:rsidRPr="00D316F8" w:rsidTr="0064391F">
        <w:trPr>
          <w:trHeight w:val="7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09.2.22.29080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35 000,00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35 000,00</w:t>
            </w:r>
          </w:p>
        </w:tc>
      </w:tr>
      <w:tr w:rsidR="00D316F8" w:rsidRPr="00D316F8" w:rsidTr="0064391F">
        <w:trPr>
          <w:trHeight w:val="30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Интеллектуально-развлекательные мероприятия (по отдельному плану)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09.2.23.00000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84 800,00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84 800,00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84 800,00</w:t>
            </w:r>
          </w:p>
        </w:tc>
      </w:tr>
      <w:tr w:rsidR="00D316F8" w:rsidRPr="00D316F8" w:rsidTr="0064391F">
        <w:trPr>
          <w:trHeight w:val="59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интеллектуально-развлекательные мероприятия (по отдельному плану)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09.2.23.29080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84 800,00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84 800,00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84 800,00</w:t>
            </w:r>
          </w:p>
        </w:tc>
      </w:tr>
      <w:tr w:rsidR="00D316F8" w:rsidRPr="00D316F8" w:rsidTr="0064391F">
        <w:trPr>
          <w:trHeight w:val="75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09.2.23.29080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84 800,00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84 800,00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84 800,00</w:t>
            </w:r>
          </w:p>
        </w:tc>
      </w:tr>
      <w:tr w:rsidR="00D316F8" w:rsidRPr="00D316F8" w:rsidTr="0064391F">
        <w:trPr>
          <w:trHeight w:val="63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Пропаганда здорового образа жизни, профилактика асоциального поведения в молодёжной среде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09.2.30.00000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147 700,00</w:t>
            </w:r>
          </w:p>
        </w:tc>
      </w:tr>
      <w:tr w:rsidR="00D316F8" w:rsidRPr="00D316F8" w:rsidTr="0064391F">
        <w:trPr>
          <w:trHeight w:val="35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Мероприятия, направленные на пропаганду здорового образа жизни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09.2.31.00000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147 700,00</w:t>
            </w:r>
          </w:p>
        </w:tc>
      </w:tr>
      <w:tr w:rsidR="00D316F8" w:rsidRPr="00D316F8" w:rsidTr="0064391F">
        <w:trPr>
          <w:trHeight w:val="50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мероприятия, направленные на пропаганду здорового образа жизни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09.2.31.29080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147 700,00</w:t>
            </w:r>
          </w:p>
        </w:tc>
      </w:tr>
      <w:tr w:rsidR="00D316F8" w:rsidRPr="00D316F8" w:rsidTr="0064391F">
        <w:trPr>
          <w:trHeight w:val="2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09.2.31.29080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147 700,00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147 700,00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147 700,00</w:t>
            </w:r>
          </w:p>
        </w:tc>
      </w:tr>
      <w:tr w:rsidR="00D316F8" w:rsidRPr="00D316F8" w:rsidTr="0064391F">
        <w:trPr>
          <w:trHeight w:val="52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Увеличение числа молодежи, включенной в социально значимые проекты общественных организаций Нижегородской области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09.2.40.00000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160 500,00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160 500,00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160 500,00</w:t>
            </w:r>
          </w:p>
        </w:tc>
      </w:tr>
      <w:tr w:rsidR="00D316F8" w:rsidRPr="00D316F8" w:rsidTr="0064391F">
        <w:trPr>
          <w:trHeight w:val="25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Участие молодежи в волонтерской деятельности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09.2.42.00000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60 500,00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60 500,00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60 500,00</w:t>
            </w:r>
          </w:p>
        </w:tc>
      </w:tr>
      <w:tr w:rsidR="00D316F8" w:rsidRPr="00D316F8" w:rsidTr="0064391F">
        <w:trPr>
          <w:trHeight w:val="27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участие молодежи в волонтерской деятельности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09.2.42.29080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60 500,00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60 500,00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60 500,00</w:t>
            </w:r>
          </w:p>
        </w:tc>
      </w:tr>
      <w:tr w:rsidR="00D316F8" w:rsidRPr="00D316F8" w:rsidTr="0064391F">
        <w:trPr>
          <w:trHeight w:val="41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D316F8">
              <w:rPr>
                <w:rFonts w:eastAsia="Times New Roman"/>
                <w:i/>
                <w:iCs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lastRenderedPageBreak/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09.2.42.29080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60 500,00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60 500,00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60 500,00</w:t>
            </w:r>
          </w:p>
        </w:tc>
      </w:tr>
      <w:tr w:rsidR="00D316F8" w:rsidRPr="00D316F8" w:rsidTr="0064391F">
        <w:trPr>
          <w:trHeight w:val="14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Проведение конкурса молодежных инициатив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09.2.43.00000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100 000,00</w:t>
            </w:r>
          </w:p>
        </w:tc>
      </w:tr>
      <w:tr w:rsidR="00D316F8" w:rsidRPr="00D316F8" w:rsidTr="0064391F">
        <w:trPr>
          <w:trHeight w:val="29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проведение конкурса молодежных инициатив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09.2.43.29080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100 000,00</w:t>
            </w:r>
          </w:p>
        </w:tc>
      </w:tr>
      <w:tr w:rsidR="00D316F8" w:rsidRPr="00D316F8" w:rsidTr="0064391F">
        <w:trPr>
          <w:trHeight w:val="44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09.2.43.29080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</w:tr>
      <w:tr w:rsidR="00D316F8" w:rsidRPr="00D316F8" w:rsidTr="0064391F">
        <w:trPr>
          <w:trHeight w:val="59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Военно-патриотическое воспитание и привлечение молодёжи к участию в работе военно-патриотических клубов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09.2.50.00000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180 650,00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180 650,00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180 650,00</w:t>
            </w:r>
          </w:p>
        </w:tc>
      </w:tr>
      <w:tr w:rsidR="00D316F8" w:rsidRPr="00D316F8" w:rsidTr="0064391F">
        <w:trPr>
          <w:trHeight w:val="119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Содействие в развитии работы военно-патриотических клубов (оказание финансовой помощи на проводимые мероприятия и покупку материально-технической базы)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09.2.51.00000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127 200,00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127 200,00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127 200,00</w:t>
            </w:r>
          </w:p>
        </w:tc>
      </w:tr>
      <w:tr w:rsidR="00D316F8" w:rsidRPr="00D316F8" w:rsidTr="0064391F">
        <w:trPr>
          <w:trHeight w:val="106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содействие в развитии работы военно-патриотических клубов (оказание финансовой помощи на проводимые мероприятия и покупку материально-технической базы)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09.2.51.29080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127 200,00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127 200,00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127 200,00</w:t>
            </w:r>
          </w:p>
        </w:tc>
      </w:tr>
      <w:tr w:rsidR="00D316F8" w:rsidRPr="00D316F8" w:rsidTr="0064391F">
        <w:trPr>
          <w:trHeight w:val="68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09.2.51.29080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127 200,00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127 200,00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127 200,00</w:t>
            </w:r>
          </w:p>
        </w:tc>
      </w:tr>
      <w:tr w:rsidR="00D316F8" w:rsidRPr="00D316F8" w:rsidTr="0064391F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Патриотические акции (по отдельному плану)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09.2.52.00000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7 200,00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7 200,00</w:t>
            </w:r>
          </w:p>
        </w:tc>
      </w:tr>
      <w:tr w:rsidR="00D316F8" w:rsidRPr="00D316F8" w:rsidTr="0064391F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патриотические акции (по отдельному плану)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09.2.52.29080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7 200,00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7 200,00</w:t>
            </w:r>
          </w:p>
        </w:tc>
      </w:tr>
      <w:tr w:rsidR="00D316F8" w:rsidRPr="00D316F8" w:rsidTr="0064391F">
        <w:trPr>
          <w:trHeight w:val="27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 xml:space="preserve">Закупка товаров, работ и услуг для </w:t>
            </w:r>
            <w:r w:rsidRPr="00D316F8">
              <w:rPr>
                <w:rFonts w:eastAsia="Times New Roman"/>
                <w:i/>
                <w:iCs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lastRenderedPageBreak/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09.2.52.29080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7 200,00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7 200,00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7 200,00</w:t>
            </w:r>
          </w:p>
        </w:tc>
      </w:tr>
      <w:tr w:rsidR="00D316F8" w:rsidRPr="00D316F8" w:rsidTr="0064391F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Прочие расходы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09.2.53.00000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46 250,00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46 250,00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46 250,00</w:t>
            </w:r>
          </w:p>
        </w:tc>
      </w:tr>
      <w:tr w:rsidR="00D316F8" w:rsidRPr="00D316F8" w:rsidTr="0064391F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09.2.53.29080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46 250,00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46 250,00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46 250,00</w:t>
            </w:r>
          </w:p>
        </w:tc>
      </w:tr>
      <w:tr w:rsidR="00D316F8" w:rsidRPr="00D316F8" w:rsidTr="0064391F">
        <w:trPr>
          <w:trHeight w:val="62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09.2.53.29080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46 250,00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46 250,00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46 250,00</w:t>
            </w:r>
          </w:p>
        </w:tc>
      </w:tr>
      <w:tr w:rsidR="00D316F8" w:rsidRPr="00D316F8" w:rsidTr="0064391F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167 023 994,94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129 568 663,64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143 488 168,12</w:t>
            </w:r>
          </w:p>
        </w:tc>
      </w:tr>
      <w:tr w:rsidR="00D316F8" w:rsidRPr="00D316F8" w:rsidTr="0064391F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Культура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104 826 772,10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82 992 430,14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85 521 563,12</w:t>
            </w:r>
          </w:p>
        </w:tc>
      </w:tr>
      <w:tr w:rsidR="00D316F8" w:rsidRPr="00D316F8" w:rsidTr="0064391F">
        <w:trPr>
          <w:trHeight w:val="68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104 826 772,10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82 992 430,14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85 521 563,12</w:t>
            </w:r>
          </w:p>
        </w:tc>
      </w:tr>
      <w:tr w:rsidR="00D316F8" w:rsidRPr="00D316F8" w:rsidTr="0064391F">
        <w:trPr>
          <w:trHeight w:val="40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Подпрограмма "Развитие культуры в Воскресенском муниципальном округе"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09.1.00.00000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104 826 772,10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82 992 430,14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85 521 563,12</w:t>
            </w:r>
          </w:p>
        </w:tc>
      </w:tr>
      <w:tr w:rsidR="00D316F8" w:rsidRPr="00D316F8" w:rsidTr="0064391F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Развитие библиотечного дела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09.1.01.00000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30 909 695,40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24 214 230,14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24 224 263,12</w:t>
            </w:r>
          </w:p>
        </w:tc>
      </w:tr>
      <w:tr w:rsidR="00D316F8" w:rsidRPr="00D316F8" w:rsidTr="0064391F">
        <w:trPr>
          <w:trHeight w:val="52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обеспечение деятельности муниципальных библиотек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09.1.01.42590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30 856 120,00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24 159 205,00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24 167 905,00</w:t>
            </w:r>
          </w:p>
        </w:tc>
      </w:tr>
      <w:tr w:rsidR="00D316F8" w:rsidRPr="00D316F8" w:rsidTr="0064391F">
        <w:trPr>
          <w:trHeight w:val="67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09.1.01.42590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28 695 020,00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21 616 530,00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21 616 530,00</w:t>
            </w:r>
          </w:p>
        </w:tc>
      </w:tr>
      <w:tr w:rsidR="00D316F8" w:rsidRPr="00D316F8" w:rsidTr="0064391F">
        <w:trPr>
          <w:trHeight w:val="44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D316F8">
              <w:rPr>
                <w:rFonts w:eastAsia="Times New Roman"/>
                <w:i/>
                <w:iCs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lastRenderedPageBreak/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09.1.01.42590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2 160 700,00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2 536 175,00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2 544 875,00</w:t>
            </w:r>
          </w:p>
        </w:tc>
      </w:tr>
      <w:tr w:rsidR="00D316F8" w:rsidRPr="00D316F8" w:rsidTr="0064391F">
        <w:trPr>
          <w:trHeight w:val="31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09.1.01.42590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6 500,00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6 500,00</w:t>
            </w:r>
          </w:p>
        </w:tc>
      </w:tr>
      <w:tr w:rsidR="00D316F8" w:rsidRPr="00D316F8" w:rsidTr="0064391F">
        <w:trPr>
          <w:trHeight w:val="98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Субсидии на поддержку отрасли культуры (мероприятий по комплектованию книжных фондов муниципальных образований и государственных общедоступных библиотек) за счет средств федерального, областного и местного бюджета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09.1.01.L5190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53 575,40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55 025,14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56 358,12</w:t>
            </w:r>
          </w:p>
        </w:tc>
      </w:tr>
      <w:tr w:rsidR="00D316F8" w:rsidRPr="00D316F8" w:rsidTr="0064391F">
        <w:trPr>
          <w:trHeight w:val="47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09.1.01.L5190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53 575,40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55 025,14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56 358,12</w:t>
            </w:r>
          </w:p>
        </w:tc>
      </w:tr>
      <w:tr w:rsidR="00D316F8" w:rsidRPr="00D316F8" w:rsidTr="0064391F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Развитие музейного дела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09.1.03.00000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23 262 560,00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18 778 200,00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21 297 300,00</w:t>
            </w:r>
          </w:p>
        </w:tc>
      </w:tr>
      <w:tr w:rsidR="00D316F8" w:rsidRPr="00D316F8" w:rsidTr="0064391F">
        <w:trPr>
          <w:trHeight w:val="44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обеспечение деятельности муниципальных музеев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09.1.03.41590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7 408 880,00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6 278 200,00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6 297 300,00</w:t>
            </w:r>
          </w:p>
        </w:tc>
      </w:tr>
      <w:tr w:rsidR="00D316F8" w:rsidRPr="00D316F8" w:rsidTr="0064391F">
        <w:trPr>
          <w:trHeight w:val="11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09.1.03.41590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6 574 300,00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5 201 720,00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5 201 720,00</w:t>
            </w:r>
          </w:p>
        </w:tc>
      </w:tr>
      <w:tr w:rsidR="00D316F8" w:rsidRPr="00D316F8" w:rsidTr="0064391F">
        <w:trPr>
          <w:trHeight w:val="48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09.1.03.41590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834 480,00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1 073 880,00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1 092 980,00</w:t>
            </w:r>
          </w:p>
        </w:tc>
      </w:tr>
      <w:tr w:rsidR="00D316F8" w:rsidRPr="00D316F8" w:rsidTr="0064391F">
        <w:trPr>
          <w:trHeight w:val="22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09.1.03.41590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2 600,00</w:t>
            </w:r>
          </w:p>
        </w:tc>
      </w:tr>
      <w:tr w:rsidR="00D316F8" w:rsidRPr="00D316F8" w:rsidTr="0064391F">
        <w:trPr>
          <w:trHeight w:val="21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публичный показ музейных предметов, музейных коллекций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09.1.03.41591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15 853 680,00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12 500 000,00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15 000 000,00</w:t>
            </w:r>
          </w:p>
        </w:tc>
      </w:tr>
      <w:tr w:rsidR="00D316F8" w:rsidRPr="00D316F8" w:rsidTr="0064391F">
        <w:trPr>
          <w:trHeight w:val="51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09.1.03.41591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15 853 680,00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12 500 000,00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15 000 000,00</w:t>
            </w:r>
          </w:p>
        </w:tc>
      </w:tr>
      <w:tr w:rsidR="00D316F8" w:rsidRPr="00D316F8" w:rsidTr="0064391F">
        <w:trPr>
          <w:trHeight w:val="25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Развитие культурно-досуговой деятельности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09.1.04.00000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50 508 233,82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40 000 000,00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40 000 000,00</w:t>
            </w:r>
          </w:p>
        </w:tc>
      </w:tr>
      <w:tr w:rsidR="00D316F8" w:rsidRPr="00D316F8" w:rsidTr="0064391F">
        <w:trPr>
          <w:trHeight w:val="69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Организация и проведение социально-значимых культурно-досуговых мероприятий для жителей округа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09.1.04.29086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1 990 703,42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44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09.1.04.29086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1 967 103,42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73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09.1.04.29086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23 600,00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34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Организация проведения культурно-массовых мероприятий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09.1.04.40591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48 517 530,40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40 000 000,00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40 000 000,00</w:t>
            </w:r>
          </w:p>
        </w:tc>
      </w:tr>
      <w:tr w:rsidR="00D316F8" w:rsidRPr="00D316F8" w:rsidTr="0064391F">
        <w:trPr>
          <w:trHeight w:val="120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09.1.04.40591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6 938 800,00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6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09.1.04.40591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41 578 730,40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40 000 000,00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40 000 000,00</w:t>
            </w:r>
          </w:p>
        </w:tc>
      </w:tr>
      <w:tr w:rsidR="00D316F8" w:rsidRPr="00D316F8" w:rsidTr="0064391F">
        <w:trPr>
          <w:trHeight w:val="25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Региональный проект "Развитие искусства и творчества"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09.1.62.00000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146 282,88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1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Поддержка лучших сельских учреждений культуры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09.1.62.L5192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146 282,88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41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09.1.62.L5192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146 282,88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62 197 222,84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46 576 233,50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57 966 605,00</w:t>
            </w:r>
          </w:p>
        </w:tc>
      </w:tr>
      <w:tr w:rsidR="00D316F8" w:rsidRPr="00D316F8" w:rsidTr="0064391F">
        <w:trPr>
          <w:trHeight w:val="83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62 197 222,84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46 576 233,50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57 966 605,00</w:t>
            </w:r>
          </w:p>
        </w:tc>
      </w:tr>
      <w:tr w:rsidR="00D316F8" w:rsidRPr="00D316F8" w:rsidTr="0064391F">
        <w:trPr>
          <w:trHeight w:val="30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09.5.00.00000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62 197 222,84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46 576 233,50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57 966 605,00</w:t>
            </w:r>
          </w:p>
        </w:tc>
      </w:tr>
      <w:tr w:rsidR="00D316F8" w:rsidRPr="00D316F8" w:rsidTr="0064391F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09.5.01.00000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3 970 900,00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3 970 900,00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3 970 900,00</w:t>
            </w:r>
          </w:p>
        </w:tc>
      </w:tr>
      <w:tr w:rsidR="00D316F8" w:rsidRPr="00D316F8" w:rsidTr="0064391F">
        <w:trPr>
          <w:trHeight w:val="4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 xml:space="preserve">Расходы на обеспечение </w:t>
            </w:r>
            <w:proofErr w:type="gramStart"/>
            <w:r w:rsidRPr="00D316F8">
              <w:rPr>
                <w:rFonts w:eastAsia="Times New Roman"/>
                <w:color w:val="000000"/>
              </w:rPr>
              <w:t>деятельности аппарата управления отдела культуры</w:t>
            </w:r>
            <w:proofErr w:type="gramEnd"/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09.5.01.20190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3 970 900,00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3 970 900,00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3 970 900,00</w:t>
            </w:r>
          </w:p>
        </w:tc>
      </w:tr>
      <w:tr w:rsidR="00D316F8" w:rsidRPr="00D316F8" w:rsidTr="0064391F">
        <w:trPr>
          <w:trHeight w:val="132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09.5.01.20190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3 920 000,00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3 920 000,00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3 920 000,00</w:t>
            </w:r>
          </w:p>
        </w:tc>
      </w:tr>
      <w:tr w:rsidR="00D316F8" w:rsidRPr="00D316F8" w:rsidTr="0064391F">
        <w:trPr>
          <w:trHeight w:val="65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09.5.01.20190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50 900,00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50 900,00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50 900,00</w:t>
            </w:r>
          </w:p>
        </w:tc>
      </w:tr>
      <w:tr w:rsidR="00D316F8" w:rsidRPr="00D316F8" w:rsidTr="0064391F">
        <w:trPr>
          <w:trHeight w:val="52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 xml:space="preserve">Содержание учебно-методических кабинетов, централизованных бухгалтерий, групп хозяйственного </w:t>
            </w:r>
            <w:r w:rsidRPr="00D316F8">
              <w:rPr>
                <w:rFonts w:eastAsia="Times New Roman"/>
                <w:color w:val="000000"/>
              </w:rPr>
              <w:lastRenderedPageBreak/>
              <w:t>обслуживания муниципальных учреждений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09.5.02.00000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58 226 322,84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42 605 333,50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53 995 705,00</w:t>
            </w:r>
          </w:p>
        </w:tc>
      </w:tr>
      <w:tr w:rsidR="00D316F8" w:rsidRPr="00D316F8" w:rsidTr="0064391F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Расходы на 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09.5.02.45590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58 226 322,84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42 605 333,50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53 995 705,00</w:t>
            </w:r>
          </w:p>
        </w:tc>
      </w:tr>
      <w:tr w:rsidR="00D316F8" w:rsidRPr="00D316F8" w:rsidTr="0064391F">
        <w:trPr>
          <w:trHeight w:val="83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09.5.02.45590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57 857 915,14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41 420 418,50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52 810 790,00</w:t>
            </w:r>
          </w:p>
        </w:tc>
      </w:tr>
      <w:tr w:rsidR="00D316F8" w:rsidRPr="00D316F8" w:rsidTr="0064391F">
        <w:trPr>
          <w:trHeight w:val="58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09.5.02.45590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365 907,70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1 184 915,00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1 184 915,00</w:t>
            </w:r>
          </w:p>
        </w:tc>
      </w:tr>
      <w:tr w:rsidR="00D316F8" w:rsidRPr="00D316F8" w:rsidTr="0064391F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09.5.02.45590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17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2 415 190,00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836 700,00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836 700,00</w:t>
            </w:r>
          </w:p>
        </w:tc>
      </w:tr>
      <w:tr w:rsidR="00D316F8" w:rsidRPr="00D316F8" w:rsidTr="0064391F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Массовый спорт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1 578 490,00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98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1 578 490,00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44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Подпрограмма «Развитие физической культуры и спорта"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09.3.00.00000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1 578 490,00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74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Повышение интереса населения к занятиям физической культурой и спортом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09.3.01.00000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1 578 490,00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32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Мероприятия в области спорта и физической культуры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09.3.01.29080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1 578 490,00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145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09.3.01.29080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160 000,00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50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09.3.01.29080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1 418 490,00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55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836 700,00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836 700,00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836 700,00</w:t>
            </w:r>
          </w:p>
        </w:tc>
      </w:tr>
      <w:tr w:rsidR="00D316F8" w:rsidRPr="00D316F8" w:rsidTr="0064391F">
        <w:trPr>
          <w:trHeight w:val="69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836 700,00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836 700,00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836 700,00</w:t>
            </w:r>
          </w:p>
        </w:tc>
      </w:tr>
      <w:tr w:rsidR="00D316F8" w:rsidRPr="00D316F8" w:rsidTr="0064391F">
        <w:trPr>
          <w:trHeight w:val="30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09.5.00.00000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836 700,00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836 700,00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836 700,00</w:t>
            </w:r>
          </w:p>
        </w:tc>
      </w:tr>
      <w:tr w:rsidR="00D316F8" w:rsidRPr="00D316F8" w:rsidTr="0064391F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09.5.01.00000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836 700,00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836 700,00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836 700,00</w:t>
            </w:r>
          </w:p>
        </w:tc>
      </w:tr>
      <w:tr w:rsidR="00D316F8" w:rsidRPr="00D316F8" w:rsidTr="0064391F">
        <w:trPr>
          <w:trHeight w:val="4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 xml:space="preserve">Расходы на обеспечение </w:t>
            </w:r>
            <w:proofErr w:type="gramStart"/>
            <w:r w:rsidRPr="00D316F8">
              <w:rPr>
                <w:rFonts w:eastAsia="Times New Roman"/>
                <w:color w:val="000000"/>
              </w:rPr>
              <w:t>деятельности аппарата управления отдела культуры</w:t>
            </w:r>
            <w:proofErr w:type="gramEnd"/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09.5.01.20190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836 700,00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836 700,00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836 700,00</w:t>
            </w:r>
          </w:p>
        </w:tc>
      </w:tr>
      <w:tr w:rsidR="00D316F8" w:rsidRPr="00D316F8" w:rsidTr="0064391F">
        <w:trPr>
          <w:trHeight w:val="189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09.5.01.20190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826 700,00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826 700,00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826 700,00</w:t>
            </w:r>
          </w:p>
        </w:tc>
      </w:tr>
      <w:tr w:rsidR="00D316F8" w:rsidRPr="00D316F8" w:rsidTr="0064391F">
        <w:trPr>
          <w:trHeight w:val="51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09.5.01.20190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9 000,00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10 000,00</w:t>
            </w:r>
          </w:p>
        </w:tc>
      </w:tr>
      <w:tr w:rsidR="00D316F8" w:rsidRPr="00D316F8" w:rsidTr="0064391F">
        <w:trPr>
          <w:trHeight w:val="24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09.5.01.20190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151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УПРАВЛЕНИЕ ОБРАЗОВАНИЯ АДМИНИСТРАЦИИ ВОСКРЕСЕНСКОГО МУНИЦИПАЛЬНОГО ОКРУГА НИЖЕГОРОДСКОЙ ОБЛАСТИ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666 060 259,77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669 555 780,30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683 020 386,18</w:t>
            </w:r>
          </w:p>
        </w:tc>
      </w:tr>
      <w:tr w:rsidR="00D316F8" w:rsidRPr="00D316F8" w:rsidTr="0064391F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495 000,00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25 000,00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25 000,00</w:t>
            </w:r>
          </w:p>
        </w:tc>
      </w:tr>
      <w:tr w:rsidR="00D316F8" w:rsidRPr="00D316F8" w:rsidTr="0064391F">
        <w:trPr>
          <w:trHeight w:val="35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495 000,00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25 000,00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25 000,00</w:t>
            </w:r>
          </w:p>
        </w:tc>
      </w:tr>
      <w:tr w:rsidR="00D316F8" w:rsidRPr="00D316F8" w:rsidTr="0064391F">
        <w:trPr>
          <w:trHeight w:val="140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Муниципальная программа «Защита населения и территории Воскресенского муниципального округа Нижегородской области от чрезвычайных ситуаций, противодействие терроризму и экстремизму, обеспечение безопасности дорожного движения»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95 000,00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25 000,00</w:t>
            </w:r>
          </w:p>
        </w:tc>
      </w:tr>
      <w:tr w:rsidR="00D316F8" w:rsidRPr="00D316F8" w:rsidTr="0064391F">
        <w:trPr>
          <w:trHeight w:val="89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 xml:space="preserve">Подпрограмма «Повышение безопасности дорожного движения в Воскресенском муниципальном </w:t>
            </w:r>
            <w:r w:rsidRPr="00D316F8">
              <w:rPr>
                <w:rFonts w:eastAsia="Times New Roman"/>
                <w:color w:val="000000"/>
              </w:rPr>
              <w:lastRenderedPageBreak/>
              <w:t>округе Нижегородской области»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11.5.00.00000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95 000,00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25 000,00</w:t>
            </w:r>
          </w:p>
        </w:tc>
      </w:tr>
      <w:tr w:rsidR="00D316F8" w:rsidRPr="00D316F8" w:rsidTr="0064391F">
        <w:trPr>
          <w:trHeight w:val="177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Создание системы пропаганды с целью формирования негативного отношения к правонарушителям в сфере дорожного движения, повышение культуры вождения, формирование у детей навыков безопасного поведения на дорогах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11.5.10.00000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95 000,00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25 000,00</w:t>
            </w:r>
          </w:p>
        </w:tc>
      </w:tr>
      <w:tr w:rsidR="00D316F8" w:rsidRPr="00D316F8" w:rsidTr="0064391F">
        <w:trPr>
          <w:trHeight w:val="95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Приобретение призов победителям детской конкурсной программы по профилактике детского дорожно-транспортного травматизма «Красный, желтый, зеленый»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11.5.11.00000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84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приобретение призов победителям детской конкурсной программы по профилактике детского дорожно-транспортного травматизма «Красный, желтый, зеленый»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11.5.11.29910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74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11.5.11.29910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1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Приобретение призов победителям выставки детских рисунков по тематике БДД, смотров-конкурсов сочинений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11.5.12.00000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71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приобретение призов победителям выставки детских рисунков по тематике БДД, смотров-конкурсов сочинений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11.5.12.29910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30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 xml:space="preserve">Закупка товаров, работ и услуг для </w:t>
            </w:r>
            <w:r w:rsidRPr="00D316F8">
              <w:rPr>
                <w:rFonts w:eastAsia="Times New Roman"/>
                <w:i/>
                <w:iCs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lastRenderedPageBreak/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11.5.12.29910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10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 xml:space="preserve">Приобретение и распространение среди первоклассников </w:t>
            </w:r>
            <w:proofErr w:type="spellStart"/>
            <w:r w:rsidRPr="00D316F8">
              <w:rPr>
                <w:rFonts w:eastAsia="Times New Roman"/>
                <w:color w:val="000000"/>
              </w:rPr>
              <w:t>световозвращающих</w:t>
            </w:r>
            <w:proofErr w:type="spellEnd"/>
            <w:r w:rsidRPr="00D316F8">
              <w:rPr>
                <w:rFonts w:eastAsia="Times New Roman"/>
                <w:color w:val="000000"/>
              </w:rPr>
              <w:t xml:space="preserve"> детских нарукавных повязок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11.5.13.00000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25 000,00</w:t>
            </w:r>
          </w:p>
        </w:tc>
      </w:tr>
      <w:tr w:rsidR="00D316F8" w:rsidRPr="00D316F8" w:rsidTr="0064391F">
        <w:trPr>
          <w:trHeight w:val="77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 xml:space="preserve">Расходы на приобретение и распространение среди первоклассников </w:t>
            </w:r>
            <w:proofErr w:type="spellStart"/>
            <w:r w:rsidRPr="00D316F8">
              <w:rPr>
                <w:rFonts w:eastAsia="Times New Roman"/>
                <w:color w:val="000000"/>
              </w:rPr>
              <w:t>световозвращающих</w:t>
            </w:r>
            <w:proofErr w:type="spellEnd"/>
            <w:r w:rsidRPr="00D316F8">
              <w:rPr>
                <w:rFonts w:eastAsia="Times New Roman"/>
                <w:color w:val="000000"/>
              </w:rPr>
              <w:t xml:space="preserve"> детских нарукавных повязок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11.5.13.29910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25 000,00</w:t>
            </w:r>
          </w:p>
        </w:tc>
      </w:tr>
      <w:tr w:rsidR="00D316F8" w:rsidRPr="00D316F8" w:rsidTr="0064391F">
        <w:trPr>
          <w:trHeight w:val="49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11.5.13.29910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25 000,00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25 000,00</w:t>
            </w:r>
          </w:p>
        </w:tc>
      </w:tr>
      <w:tr w:rsidR="00D316F8" w:rsidRPr="00D316F8" w:rsidTr="0064391F">
        <w:trPr>
          <w:trHeight w:val="109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Приобретение (распространение) светоотражающих жилетов и приобретение форменной одежды для отряда юных инспекторов движения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11.5.19.00000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97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приобретение (распространение) светоотражающих жилетов и приобретение форменной одежды для отряда юных инспекторов движения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11.5.19.29910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1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11.5.19.29910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23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24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38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Прочие выплаты по обязательствам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77.7.04.92260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70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77.7.04.92260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ОБРАЗОВАНИЕ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663 767 759,77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667 686 080,30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681 100 686,18</w:t>
            </w:r>
          </w:p>
        </w:tc>
      </w:tr>
      <w:tr w:rsidR="00D316F8" w:rsidRPr="00D316F8" w:rsidTr="0064391F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Дошкольное образование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144 426 067,53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148 312 300,00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151 087 400,00</w:t>
            </w:r>
          </w:p>
        </w:tc>
      </w:tr>
      <w:tr w:rsidR="00D316F8" w:rsidRPr="00D316F8" w:rsidTr="0064391F">
        <w:trPr>
          <w:trHeight w:val="119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Муниципальная программа «Развитие образования Воскресенского муниципального округа Нижегородской области» на 2023 - 2028 годы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144 426 067,53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148 312 300,00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151 087 400,00</w:t>
            </w:r>
          </w:p>
        </w:tc>
      </w:tr>
      <w:tr w:rsidR="00D316F8" w:rsidRPr="00D316F8" w:rsidTr="0064391F">
        <w:trPr>
          <w:trHeight w:val="23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Подпрограмма "Развитие общего образования"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01.1.00.00000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144 426 067,53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148 312 300,00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151 087 400,00</w:t>
            </w:r>
          </w:p>
        </w:tc>
      </w:tr>
      <w:tr w:rsidR="00D316F8" w:rsidRPr="00D316F8" w:rsidTr="0064391F">
        <w:trPr>
          <w:trHeight w:val="79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Обеспечение деятельности дошкольных образовательных организаций, подведомственных управлению образования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01.1.01.00000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139 712 765,28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143 525 200,00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146 303 700,00</w:t>
            </w:r>
          </w:p>
        </w:tc>
      </w:tr>
      <w:tr w:rsidR="00D316F8" w:rsidRPr="00D316F8" w:rsidTr="0064391F">
        <w:trPr>
          <w:trHeight w:val="52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01.1.01.20590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67 486 965,28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70 983 300,00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70 759 000,00</w:t>
            </w:r>
          </w:p>
        </w:tc>
      </w:tr>
      <w:tr w:rsidR="00D316F8" w:rsidRPr="00D316F8" w:rsidTr="0064391F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01.1.01.20590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34 799 700,00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34 799 700,00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34 799 700,00</w:t>
            </w:r>
          </w:p>
        </w:tc>
      </w:tr>
      <w:tr w:rsidR="00D316F8" w:rsidRPr="00D316F8" w:rsidTr="0064391F">
        <w:trPr>
          <w:trHeight w:val="1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01.1.01.20590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32 424 765,28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35 873 100,00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35 648 800,00</w:t>
            </w:r>
          </w:p>
        </w:tc>
      </w:tr>
      <w:tr w:rsidR="00D316F8" w:rsidRPr="00D316F8" w:rsidTr="0064391F">
        <w:trPr>
          <w:trHeight w:val="13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01.1.01.20590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262 500,00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310 500,00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310 500,00</w:t>
            </w:r>
          </w:p>
        </w:tc>
      </w:tr>
      <w:tr w:rsidR="00D316F8" w:rsidRPr="00D316F8" w:rsidTr="0064391F">
        <w:trPr>
          <w:trHeight w:val="70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исполнение полномочий в сфере общего образования за счёт областного бюджета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01.1.01.73070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71 266 300,00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71 578 200,00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74 541 100,00</w:t>
            </w:r>
          </w:p>
        </w:tc>
      </w:tr>
      <w:tr w:rsidR="00D316F8" w:rsidRPr="00D316F8" w:rsidTr="0064391F">
        <w:trPr>
          <w:trHeight w:val="100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01.1.01.73070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70 884 300,00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71 196 200,00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74 159 100,00</w:t>
            </w:r>
          </w:p>
        </w:tc>
      </w:tr>
      <w:tr w:rsidR="00D316F8" w:rsidRPr="00D316F8" w:rsidTr="0064391F">
        <w:trPr>
          <w:trHeight w:val="47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01.1.01.73070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382 000,00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382 000,00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382 000,00</w:t>
            </w:r>
          </w:p>
        </w:tc>
      </w:tr>
      <w:tr w:rsidR="00D316F8" w:rsidRPr="00D316F8" w:rsidTr="0064391F">
        <w:trPr>
          <w:trHeight w:val="204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proofErr w:type="gramStart"/>
            <w:r w:rsidRPr="00D316F8">
              <w:rPr>
                <w:rFonts w:eastAsia="Times New Roman"/>
                <w:color w:val="000000"/>
              </w:rPr>
              <w:t>Расходы на осуществление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 за счёт средств областного бюджета</w:t>
            </w:r>
            <w:proofErr w:type="gramEnd"/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01.1.01.73170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959 500,00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963 700,00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1 003 600,00</w:t>
            </w:r>
          </w:p>
        </w:tc>
      </w:tr>
      <w:tr w:rsidR="00D316F8" w:rsidRPr="00D316F8" w:rsidTr="0064391F">
        <w:trPr>
          <w:trHeight w:val="72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01.1.01.73170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959 500,00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963 700,00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1 003 600,00</w:t>
            </w:r>
          </w:p>
        </w:tc>
      </w:tr>
      <w:tr w:rsidR="00D316F8" w:rsidRPr="00D316F8" w:rsidTr="0064391F">
        <w:trPr>
          <w:trHeight w:val="1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 xml:space="preserve">Обеспечение деятельности </w:t>
            </w:r>
            <w:r w:rsidRPr="00D316F8">
              <w:rPr>
                <w:rFonts w:eastAsia="Times New Roman"/>
                <w:color w:val="000000"/>
              </w:rPr>
              <w:lastRenderedPageBreak/>
              <w:t>общеобразовательных организаций, подведомственных управлению образования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01.1.08.00000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4 713 302,25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4 787 100,00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4 783 700,00</w:t>
            </w:r>
          </w:p>
        </w:tc>
      </w:tr>
      <w:tr w:rsidR="00D316F8" w:rsidRPr="00D316F8" w:rsidTr="0064391F">
        <w:trPr>
          <w:trHeight w:val="41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Обеспечение деятельности общеобразовательных организаций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01.1.08.21590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2 758 902,25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2 832 700,00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2 829 300,00</w:t>
            </w:r>
          </w:p>
        </w:tc>
      </w:tr>
      <w:tr w:rsidR="00D316F8" w:rsidRPr="00D316F8" w:rsidTr="0064391F">
        <w:trPr>
          <w:trHeight w:val="127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01.1.08.21590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1 799 000,00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1 799 000,00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1 799 000,00</w:t>
            </w:r>
          </w:p>
        </w:tc>
      </w:tr>
      <w:tr w:rsidR="00D316F8" w:rsidRPr="00D316F8" w:rsidTr="0064391F">
        <w:trPr>
          <w:trHeight w:val="32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01.1.08.21590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957 902,25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1 031 700,00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1 028 300,00</w:t>
            </w:r>
          </w:p>
        </w:tc>
      </w:tr>
      <w:tr w:rsidR="00D316F8" w:rsidRPr="00D316F8" w:rsidTr="0064391F">
        <w:trPr>
          <w:trHeight w:val="2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01.1.08.21590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2 000,00</w:t>
            </w:r>
          </w:p>
        </w:tc>
      </w:tr>
      <w:tr w:rsidR="00D316F8" w:rsidRPr="00D316F8" w:rsidTr="0064391F">
        <w:trPr>
          <w:trHeight w:val="62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исполнение полномочий в сфере общего образования за счёт областного бюджета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01.1.08.73070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1 954 400,00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1 954 400,00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1 954 400,00</w:t>
            </w:r>
          </w:p>
        </w:tc>
      </w:tr>
      <w:tr w:rsidR="00D316F8" w:rsidRPr="00D316F8" w:rsidTr="0064391F">
        <w:trPr>
          <w:trHeight w:val="120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01.1.08.73070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1 919 800,00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1 919 800,00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1 919 800,00</w:t>
            </w:r>
          </w:p>
        </w:tc>
      </w:tr>
      <w:tr w:rsidR="00D316F8" w:rsidRPr="00D316F8" w:rsidTr="0064391F">
        <w:trPr>
          <w:trHeight w:val="8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01.1.08.73070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34 600,00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34 600,00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34 600,00</w:t>
            </w:r>
          </w:p>
        </w:tc>
      </w:tr>
      <w:tr w:rsidR="00D316F8" w:rsidRPr="00D316F8" w:rsidTr="0064391F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Общее образование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411 553 716,42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414 177 212,30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424 489 009,18</w:t>
            </w:r>
          </w:p>
        </w:tc>
      </w:tr>
      <w:tr w:rsidR="00D316F8" w:rsidRPr="00D316F8" w:rsidTr="0064391F">
        <w:trPr>
          <w:trHeight w:val="92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Муниципальная программа «Развитие образования Воскресенского муниципального округа Нижегородской области» на 2023 - 2028 годы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411 549 716,42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414 177 212,30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424 489 009,18</w:t>
            </w:r>
          </w:p>
        </w:tc>
      </w:tr>
      <w:tr w:rsidR="00D316F8" w:rsidRPr="00D316F8" w:rsidTr="0064391F">
        <w:trPr>
          <w:trHeight w:val="24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Подпрограмма "Развитие общего образования"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01.1.00.00000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411 549 716,42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414 177 212,30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424 489 009,18</w:t>
            </w:r>
          </w:p>
        </w:tc>
      </w:tr>
      <w:tr w:rsidR="00D316F8" w:rsidRPr="00D316F8" w:rsidTr="0064391F">
        <w:trPr>
          <w:trHeight w:val="83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Обеспечение деятельности общеобразовательных организаций, подведомственных управлению образования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01.1.08.00000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388 113 716,42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390 741 212,30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401 053 009,18</w:t>
            </w:r>
          </w:p>
        </w:tc>
      </w:tr>
      <w:tr w:rsidR="00D316F8" w:rsidRPr="00D316F8" w:rsidTr="0064391F">
        <w:trPr>
          <w:trHeight w:val="30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Обеспечение деятельности общеобразовательных организаций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01.1.08.21590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121 575 075,77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124 065 100,00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124 296 100,00</w:t>
            </w:r>
          </w:p>
        </w:tc>
      </w:tr>
      <w:tr w:rsidR="00D316F8" w:rsidRPr="00D316F8" w:rsidTr="0064391F">
        <w:trPr>
          <w:trHeight w:val="158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01.1.08.21590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42 977 900,00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42 977 900,00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42 977 900,00</w:t>
            </w:r>
          </w:p>
        </w:tc>
      </w:tr>
      <w:tr w:rsidR="00D316F8" w:rsidRPr="00D316F8" w:rsidTr="0064391F">
        <w:trPr>
          <w:trHeight w:val="77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01.1.08.21590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47 994 732,77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49 997 100,00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50 228 100,00</w:t>
            </w:r>
          </w:p>
        </w:tc>
      </w:tr>
      <w:tr w:rsidR="00D316F8" w:rsidRPr="00D316F8" w:rsidTr="0064391F">
        <w:trPr>
          <w:trHeight w:val="80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01.1.08.21590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30 380 843,00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30 863 500,00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30 863 500,00</w:t>
            </w:r>
          </w:p>
        </w:tc>
      </w:tr>
      <w:tr w:rsidR="00D316F8" w:rsidRPr="00D316F8" w:rsidTr="0064391F">
        <w:trPr>
          <w:trHeight w:val="9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01.1.08.21590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221 600,00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226 600,00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226 600,00</w:t>
            </w:r>
          </w:p>
        </w:tc>
      </w:tr>
      <w:tr w:rsidR="00D316F8" w:rsidRPr="00D316F8" w:rsidTr="0064391F">
        <w:trPr>
          <w:trHeight w:val="66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исполнение полномочий в сфере общего образования за счёт областного бюджета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01.1.08.73070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250 066 300,00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251 169 200,00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261 647 100,00</w:t>
            </w:r>
          </w:p>
        </w:tc>
      </w:tr>
      <w:tr w:rsidR="00D316F8" w:rsidRPr="00D316F8" w:rsidTr="0064391F">
        <w:trPr>
          <w:trHeight w:val="152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01.1.08.73070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173 781 200,00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174 884 100,00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185 362 000,00</w:t>
            </w:r>
          </w:p>
        </w:tc>
      </w:tr>
      <w:tr w:rsidR="00D316F8" w:rsidRPr="00D316F8" w:rsidTr="0064391F">
        <w:trPr>
          <w:trHeight w:val="72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01.1.08.73070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5 899 700,00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5 899 700,00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5 899 700,00</w:t>
            </w:r>
          </w:p>
        </w:tc>
      </w:tr>
      <w:tr w:rsidR="00D316F8" w:rsidRPr="00D316F8" w:rsidTr="0064391F">
        <w:trPr>
          <w:trHeight w:val="27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01.1.08.73070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70 385 400,00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70 385 400,00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70 385 400,00</w:t>
            </w:r>
          </w:p>
        </w:tc>
      </w:tr>
      <w:tr w:rsidR="00D316F8" w:rsidRPr="00D316F8" w:rsidTr="0064391F">
        <w:trPr>
          <w:trHeight w:val="171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местного бюджета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01.1.08.73140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878 000,00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881 800,00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918 300,00</w:t>
            </w:r>
          </w:p>
        </w:tc>
      </w:tr>
      <w:tr w:rsidR="00D316F8" w:rsidRPr="00D316F8" w:rsidTr="0064391F">
        <w:trPr>
          <w:trHeight w:val="107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D316F8">
              <w:rPr>
                <w:rFonts w:eastAsia="Times New Roman"/>
                <w:i/>
                <w:iCs/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lastRenderedPageBreak/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01.1.08.73140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878 000,00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881 800,00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918 300,00</w:t>
            </w:r>
          </w:p>
        </w:tc>
      </w:tr>
      <w:tr w:rsidR="00D316F8" w:rsidRPr="00D316F8" w:rsidTr="0064391F">
        <w:trPr>
          <w:trHeight w:val="69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01.1.08.74590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778 000,00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127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01.1.08.74590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778 000,00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27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proofErr w:type="gramStart"/>
            <w:r w:rsidRPr="00D316F8">
              <w:rPr>
                <w:rFonts w:eastAsia="Times New Roman"/>
                <w:color w:val="000000"/>
              </w:rPr>
              <w:t>Организация бесплатного горячего питания обучающихся, получающих начальное общее образование в муниципальных организациях Нижегородской области</w:t>
            </w:r>
            <w:proofErr w:type="gramEnd"/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01.1.08.L3040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8 308 340,55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8 179 302,00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7 861 360,88</w:t>
            </w:r>
          </w:p>
        </w:tc>
      </w:tr>
      <w:tr w:rsidR="00D316F8" w:rsidRPr="00D316F8" w:rsidTr="0064391F">
        <w:trPr>
          <w:trHeight w:val="43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01.1.08.L3040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3 974 924,55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3 913 169,00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3 761 037,88</w:t>
            </w:r>
          </w:p>
        </w:tc>
      </w:tr>
      <w:tr w:rsidR="00D316F8" w:rsidRPr="00D316F8" w:rsidTr="0064391F">
        <w:trPr>
          <w:trHeight w:val="58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01.1.08.L3040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4 333 416,00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4 266 133,00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4 100 323,00</w:t>
            </w:r>
          </w:p>
        </w:tc>
      </w:tr>
      <w:tr w:rsidR="00D316F8" w:rsidRPr="00D316F8" w:rsidTr="0064391F">
        <w:trPr>
          <w:trHeight w:val="10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 xml:space="preserve">Расходы на реализацию мероприятий по финансовому обеспечению бесплатным </w:t>
            </w:r>
            <w:r w:rsidRPr="00D316F8">
              <w:rPr>
                <w:rFonts w:eastAsia="Times New Roman"/>
                <w:color w:val="000000"/>
              </w:rPr>
              <w:lastRenderedPageBreak/>
              <w:t>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 за счёт средств областного и местного бюджетов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01.1.08.S2480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3 799 900,00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3 799 900,00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3 799 900,00</w:t>
            </w:r>
          </w:p>
        </w:tc>
      </w:tr>
      <w:tr w:rsidR="00D316F8" w:rsidRPr="00D316F8" w:rsidTr="0064391F">
        <w:trPr>
          <w:trHeight w:val="40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01.1.08.S2480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2 356 846,00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2 356 851,00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2 356 847,00</w:t>
            </w:r>
          </w:p>
        </w:tc>
      </w:tr>
      <w:tr w:rsidR="00D316F8" w:rsidRPr="00D316F8" w:rsidTr="0064391F">
        <w:trPr>
          <w:trHeight w:val="5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01.1.08.S2480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1 443 054,00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1 443 049,00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1 443 053,00</w:t>
            </w:r>
          </w:p>
        </w:tc>
      </w:tr>
      <w:tr w:rsidR="00D316F8" w:rsidRPr="00D316F8" w:rsidTr="0064391F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местного бюджета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01.1.08.S2490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2 708 100,10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2 645 910,30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2 530 248,30</w:t>
            </w:r>
          </w:p>
        </w:tc>
      </w:tr>
      <w:tr w:rsidR="00D316F8" w:rsidRPr="00D316F8" w:rsidTr="0064391F">
        <w:trPr>
          <w:trHeight w:val="72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D316F8">
              <w:rPr>
                <w:rFonts w:eastAsia="Times New Roman"/>
                <w:i/>
                <w:iCs/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lastRenderedPageBreak/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01.1.08.S2490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1 295 618,10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1 265 869,30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1 210 554,30</w:t>
            </w:r>
          </w:p>
        </w:tc>
      </w:tr>
      <w:tr w:rsidR="00D316F8" w:rsidRPr="00D316F8" w:rsidTr="0064391F">
        <w:trPr>
          <w:trHeight w:val="76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01.1.08.S2490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1 412 482,00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1 380 041,00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1 319 694,00</w:t>
            </w:r>
          </w:p>
        </w:tc>
      </w:tr>
      <w:tr w:rsidR="00D316F8" w:rsidRPr="00D316F8" w:rsidTr="0064391F">
        <w:trPr>
          <w:trHeight w:val="22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01.1.Ю</w:t>
            </w:r>
            <w:proofErr w:type="gramStart"/>
            <w:r w:rsidRPr="00D316F8">
              <w:rPr>
                <w:rFonts w:eastAsia="Times New Roman"/>
                <w:color w:val="000000"/>
              </w:rPr>
              <w:t>6</w:t>
            </w:r>
            <w:proofErr w:type="gramEnd"/>
            <w:r w:rsidRPr="00D316F8">
              <w:rPr>
                <w:rFonts w:eastAsia="Times New Roman"/>
                <w:color w:val="000000"/>
              </w:rPr>
              <w:t>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23 436 000,00</w:t>
            </w:r>
          </w:p>
        </w:tc>
      </w:tr>
      <w:tr w:rsidR="00D316F8" w:rsidRPr="00D316F8" w:rsidTr="0064391F">
        <w:trPr>
          <w:trHeight w:val="112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01.1.Ю</w:t>
            </w:r>
            <w:proofErr w:type="gramStart"/>
            <w:r w:rsidRPr="00D316F8">
              <w:rPr>
                <w:rFonts w:eastAsia="Times New Roman"/>
                <w:color w:val="000000"/>
              </w:rPr>
              <w:t>6</w:t>
            </w:r>
            <w:proofErr w:type="gramEnd"/>
            <w:r w:rsidRPr="00D316F8">
              <w:rPr>
                <w:rFonts w:eastAsia="Times New Roman"/>
                <w:color w:val="000000"/>
              </w:rPr>
              <w:t>.53030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23 436 000,00</w:t>
            </w:r>
          </w:p>
        </w:tc>
      </w:tr>
      <w:tr w:rsidR="00D316F8" w:rsidRPr="00D316F8" w:rsidTr="0064391F">
        <w:trPr>
          <w:trHeight w:val="27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01.1.Ю</w:t>
            </w:r>
            <w:proofErr w:type="gramStart"/>
            <w:r w:rsidRPr="00D316F8">
              <w:rPr>
                <w:rFonts w:eastAsia="Times New Roman"/>
                <w:i/>
                <w:iCs/>
                <w:color w:val="000000"/>
              </w:rPr>
              <w:t>6</w:t>
            </w:r>
            <w:proofErr w:type="gramEnd"/>
            <w:r w:rsidRPr="00D316F8">
              <w:rPr>
                <w:rFonts w:eastAsia="Times New Roman"/>
                <w:i/>
                <w:iCs/>
                <w:color w:val="000000"/>
              </w:rPr>
              <w:t>.53030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17 498 880,00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17 498 880,00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17 498 880,00</w:t>
            </w:r>
          </w:p>
        </w:tc>
      </w:tr>
      <w:tr w:rsidR="00D316F8" w:rsidRPr="00D316F8" w:rsidTr="0064391F">
        <w:trPr>
          <w:trHeight w:val="71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 xml:space="preserve">Предоставление субсидий бюджетным, автономным учреждениям и иным </w:t>
            </w:r>
            <w:r w:rsidRPr="00D316F8">
              <w:rPr>
                <w:rFonts w:eastAsia="Times New Roman"/>
                <w:i/>
                <w:iCs/>
                <w:color w:val="000000"/>
              </w:rPr>
              <w:lastRenderedPageBreak/>
              <w:t>некоммерческим организациям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lastRenderedPageBreak/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01.1.Ю</w:t>
            </w:r>
            <w:proofErr w:type="gramStart"/>
            <w:r w:rsidRPr="00D316F8">
              <w:rPr>
                <w:rFonts w:eastAsia="Times New Roman"/>
                <w:i/>
                <w:iCs/>
                <w:color w:val="000000"/>
              </w:rPr>
              <w:t>6</w:t>
            </w:r>
            <w:proofErr w:type="gramEnd"/>
            <w:r w:rsidRPr="00D316F8">
              <w:rPr>
                <w:rFonts w:eastAsia="Times New Roman"/>
                <w:i/>
                <w:iCs/>
                <w:color w:val="000000"/>
              </w:rPr>
              <w:t>.53030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5 937 120,00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5 937 120,00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5 937 120,00</w:t>
            </w:r>
          </w:p>
        </w:tc>
      </w:tr>
      <w:tr w:rsidR="00D316F8" w:rsidRPr="00D316F8" w:rsidTr="0064391F">
        <w:trPr>
          <w:trHeight w:val="115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D316F8">
              <w:rPr>
                <w:rFonts w:eastAsia="Times New Roman"/>
                <w:color w:val="000000"/>
              </w:rPr>
              <w:t>г.</w:t>
            </w:r>
            <w:proofErr w:type="gramStart"/>
            <w:r w:rsidRPr="00D316F8">
              <w:rPr>
                <w:rFonts w:eastAsia="Times New Roman"/>
                <w:color w:val="000000"/>
              </w:rPr>
              <w:t>г</w:t>
            </w:r>
            <w:proofErr w:type="spellEnd"/>
            <w:proofErr w:type="gramEnd"/>
            <w:r w:rsidRPr="00D316F8">
              <w:rPr>
                <w:rFonts w:eastAsia="Times New Roman"/>
                <w:color w:val="000000"/>
              </w:rPr>
              <w:t>.»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48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Награждение победителей, участвующих в конкурсах по благоустройству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07.0.08.00000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50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награждении победителей участвующих в конкурсах по благоустройству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07.0.08.05031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49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07.0.08.05031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24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Дополнительное образование детей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29 588 080,00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28 907 280,00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28 907 280,00</w:t>
            </w:r>
          </w:p>
        </w:tc>
      </w:tr>
      <w:tr w:rsidR="00D316F8" w:rsidRPr="00D316F8" w:rsidTr="0064391F">
        <w:trPr>
          <w:trHeight w:val="94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Муниципальная программа «Развитие образования Воскресенского муниципального округа Нижегородской области» на 2023 - 2028 годы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29 588 080,00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28 907 280,00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28 907 280,00</w:t>
            </w:r>
          </w:p>
        </w:tc>
      </w:tr>
      <w:tr w:rsidR="00D316F8" w:rsidRPr="00D316F8" w:rsidTr="0064391F">
        <w:trPr>
          <w:trHeight w:val="55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Подпрограмма "Развитие дополнительного образования и воспитания детей и молодёжи"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01.2.00.00000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29 588 080,00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28 907 280,00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28 907 280,00</w:t>
            </w:r>
          </w:p>
        </w:tc>
      </w:tr>
      <w:tr w:rsidR="00D316F8" w:rsidRPr="00D316F8" w:rsidTr="0064391F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Обеспечение образовательной деятельности организаций дополнительного образования, подведомственных отделу образования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01.2.01.00000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29 588 080,00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28 907 280,00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28 907 280,00</w:t>
            </w:r>
          </w:p>
        </w:tc>
      </w:tr>
      <w:tr w:rsidR="00D316F8" w:rsidRPr="00D316F8" w:rsidTr="0064391F">
        <w:trPr>
          <w:trHeight w:val="41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Обеспечение деятельности организаций дополнительного образования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01.2.01.23590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7 335 400,00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7 335 400,00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7 335 400,00</w:t>
            </w:r>
          </w:p>
        </w:tc>
      </w:tr>
      <w:tr w:rsidR="00D316F8" w:rsidRPr="00D316F8" w:rsidTr="0064391F">
        <w:trPr>
          <w:trHeight w:val="57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01.2.01.23590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7 335 400,00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7 335 400,00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7 335 400,00</w:t>
            </w:r>
          </w:p>
        </w:tc>
      </w:tr>
      <w:tr w:rsidR="00D316F8" w:rsidRPr="00D316F8" w:rsidTr="0064391F">
        <w:trPr>
          <w:trHeight w:val="88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 xml:space="preserve">Обеспечение </w:t>
            </w:r>
            <w:proofErr w:type="gramStart"/>
            <w:r w:rsidRPr="00D316F8">
              <w:rPr>
                <w:rFonts w:eastAsia="Times New Roman"/>
                <w:color w:val="00000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01.2.01.23592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19 430 380,00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19 430 380,00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19 430 380,00</w:t>
            </w:r>
          </w:p>
        </w:tc>
      </w:tr>
      <w:tr w:rsidR="00D316F8" w:rsidRPr="00D316F8" w:rsidTr="0064391F">
        <w:trPr>
          <w:trHeight w:val="61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01.2.01.23592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19 202 710,00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19 202 710,00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19 202 710,00</w:t>
            </w:r>
          </w:p>
        </w:tc>
      </w:tr>
      <w:tr w:rsidR="00D316F8" w:rsidRPr="00D316F8" w:rsidTr="0064391F">
        <w:trPr>
          <w:trHeight w:val="22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01.2.01.23592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227 670,00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227 670,00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227 670,00</w:t>
            </w:r>
          </w:p>
        </w:tc>
      </w:tr>
      <w:tr w:rsidR="00D316F8" w:rsidRPr="00D316F8" w:rsidTr="0064391F">
        <w:trPr>
          <w:trHeight w:val="21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Обеспечение деятельности Лыжной базы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01.2.01.23593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2 822 300,00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2 141 500,00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2 141 500,00</w:t>
            </w:r>
          </w:p>
        </w:tc>
      </w:tr>
      <w:tr w:rsidR="00D316F8" w:rsidRPr="00D316F8" w:rsidTr="0064391F">
        <w:trPr>
          <w:trHeight w:val="63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01.2.01.23593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2 822 300,00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2 141 500,00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2 141 500,00</w:t>
            </w:r>
          </w:p>
        </w:tc>
      </w:tr>
      <w:tr w:rsidR="00D316F8" w:rsidRPr="00D316F8" w:rsidTr="0064391F">
        <w:trPr>
          <w:trHeight w:val="37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Другие вопросы в области образования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78 199 895,82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76 289 288,00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76 616 997,00</w:t>
            </w:r>
          </w:p>
        </w:tc>
      </w:tr>
      <w:tr w:rsidR="00D316F8" w:rsidRPr="00D316F8" w:rsidTr="0064391F">
        <w:trPr>
          <w:trHeight w:val="6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Муниципальная программа «Развитие образования Воскресенского муниципального округа Нижегородской области» на 2023 - 2028 годы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77 094 089,36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76 289 288,00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76 616 997,00</w:t>
            </w:r>
          </w:p>
        </w:tc>
      </w:tr>
      <w:tr w:rsidR="00D316F8" w:rsidRPr="00D316F8" w:rsidTr="0064391F">
        <w:trPr>
          <w:trHeight w:val="2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Подпрограмма "Развитие общего образования"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01.1.00.00000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3 804 219,36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3 950 368,00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3 987 777,00</w:t>
            </w:r>
          </w:p>
        </w:tc>
      </w:tr>
      <w:tr w:rsidR="00D316F8" w:rsidRPr="00D316F8" w:rsidTr="0064391F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 xml:space="preserve">Обеспечение деятельности общеобразовательных организаций, </w:t>
            </w:r>
            <w:r w:rsidRPr="00D316F8">
              <w:rPr>
                <w:rFonts w:eastAsia="Times New Roman"/>
                <w:color w:val="000000"/>
              </w:rPr>
              <w:lastRenderedPageBreak/>
              <w:t>подведомственных управлению образования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01.1.08.00000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27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Обеспечение деятельности общеобразовательных организаций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01.1.08.21590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42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01.1.08.21590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15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01.1.Ю</w:t>
            </w:r>
            <w:proofErr w:type="gramStart"/>
            <w:r w:rsidRPr="00D316F8">
              <w:rPr>
                <w:rFonts w:eastAsia="Times New Roman"/>
                <w:color w:val="000000"/>
              </w:rPr>
              <w:t>6</w:t>
            </w:r>
            <w:proofErr w:type="gramEnd"/>
            <w:r w:rsidRPr="00D316F8">
              <w:rPr>
                <w:rFonts w:eastAsia="Times New Roman"/>
                <w:color w:val="000000"/>
              </w:rPr>
              <w:t>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3 404 219,36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3 950 368,00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3 987 777,00</w:t>
            </w:r>
          </w:p>
        </w:tc>
      </w:tr>
      <w:tr w:rsidR="00D316F8" w:rsidRPr="00D316F8" w:rsidTr="0064391F">
        <w:trPr>
          <w:trHeight w:val="172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01.1.Ю</w:t>
            </w:r>
            <w:proofErr w:type="gramStart"/>
            <w:r w:rsidRPr="00D316F8">
              <w:rPr>
                <w:rFonts w:eastAsia="Times New Roman"/>
                <w:color w:val="000000"/>
              </w:rPr>
              <w:t>6</w:t>
            </w:r>
            <w:proofErr w:type="gramEnd"/>
            <w:r w:rsidRPr="00D316F8">
              <w:rPr>
                <w:rFonts w:eastAsia="Times New Roman"/>
                <w:color w:val="000000"/>
              </w:rPr>
              <w:t>.50500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833 280,00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937 440,00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937 440,00</w:t>
            </w:r>
          </w:p>
        </w:tc>
      </w:tr>
      <w:tr w:rsidR="00D316F8" w:rsidRPr="00D316F8" w:rsidTr="0064391F">
        <w:trPr>
          <w:trHeight w:val="120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01.1.Ю</w:t>
            </w:r>
            <w:proofErr w:type="gramStart"/>
            <w:r w:rsidRPr="00D316F8">
              <w:rPr>
                <w:rFonts w:eastAsia="Times New Roman"/>
                <w:i/>
                <w:iCs/>
                <w:color w:val="000000"/>
              </w:rPr>
              <w:t>6</w:t>
            </w:r>
            <w:proofErr w:type="gramEnd"/>
            <w:r w:rsidRPr="00D316F8">
              <w:rPr>
                <w:rFonts w:eastAsia="Times New Roman"/>
                <w:i/>
                <w:iCs/>
                <w:color w:val="000000"/>
              </w:rPr>
              <w:t>.50500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677 020,00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781 240,00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781 240,00</w:t>
            </w:r>
          </w:p>
        </w:tc>
      </w:tr>
      <w:tr w:rsidR="00D316F8" w:rsidRPr="00D316F8" w:rsidTr="0064391F">
        <w:trPr>
          <w:trHeight w:val="53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01.1.Ю</w:t>
            </w:r>
            <w:proofErr w:type="gramStart"/>
            <w:r w:rsidRPr="00D316F8">
              <w:rPr>
                <w:rFonts w:eastAsia="Times New Roman"/>
                <w:i/>
                <w:iCs/>
                <w:color w:val="000000"/>
              </w:rPr>
              <w:t>6</w:t>
            </w:r>
            <w:proofErr w:type="gramEnd"/>
            <w:r w:rsidRPr="00D316F8">
              <w:rPr>
                <w:rFonts w:eastAsia="Times New Roman"/>
                <w:i/>
                <w:iCs/>
                <w:color w:val="000000"/>
              </w:rPr>
              <w:t>.50500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156 260,00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156 200,00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156 200,00</w:t>
            </w:r>
          </w:p>
        </w:tc>
      </w:tr>
      <w:tr w:rsidR="00D316F8" w:rsidRPr="00D316F8" w:rsidTr="0064391F">
        <w:trPr>
          <w:trHeight w:val="41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 xml:space="preserve">Расходы на проведение мероприятий по обеспечению деятельности советников директора </w:t>
            </w:r>
            <w:r w:rsidRPr="00D316F8">
              <w:rPr>
                <w:rFonts w:eastAsia="Times New Roman"/>
                <w:color w:val="000000"/>
              </w:rPr>
              <w:lastRenderedPageBreak/>
              <w:t>по воспитанию и взаимодействию с детскими общественными объединениями в общеобразовательных организациях за счёт средств федерального и областного бюджетов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01.1.Ю</w:t>
            </w:r>
            <w:proofErr w:type="gramStart"/>
            <w:r w:rsidRPr="00D316F8">
              <w:rPr>
                <w:rFonts w:eastAsia="Times New Roman"/>
                <w:color w:val="000000"/>
              </w:rPr>
              <w:t>6</w:t>
            </w:r>
            <w:proofErr w:type="gramEnd"/>
            <w:r w:rsidRPr="00D316F8">
              <w:rPr>
                <w:rFonts w:eastAsia="Times New Roman"/>
                <w:color w:val="000000"/>
              </w:rPr>
              <w:t>.51790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2 473 939,36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2 707 028,00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2 740 584,00</w:t>
            </w:r>
          </w:p>
        </w:tc>
      </w:tr>
      <w:tr w:rsidR="00D316F8" w:rsidRPr="00D316F8" w:rsidTr="0064391F">
        <w:trPr>
          <w:trHeight w:val="57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01.1.Ю</w:t>
            </w:r>
            <w:proofErr w:type="gramStart"/>
            <w:r w:rsidRPr="00D316F8">
              <w:rPr>
                <w:rFonts w:eastAsia="Times New Roman"/>
                <w:i/>
                <w:iCs/>
                <w:color w:val="000000"/>
              </w:rPr>
              <w:t>6</w:t>
            </w:r>
            <w:proofErr w:type="gramEnd"/>
            <w:r w:rsidRPr="00D316F8">
              <w:rPr>
                <w:rFonts w:eastAsia="Times New Roman"/>
                <w:i/>
                <w:iCs/>
                <w:color w:val="000000"/>
              </w:rPr>
              <w:t>.51790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1 911 780,00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2 133 161,00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2 159 782,00</w:t>
            </w:r>
          </w:p>
        </w:tc>
      </w:tr>
      <w:tr w:rsidR="00D316F8" w:rsidRPr="00D316F8" w:rsidTr="0064391F">
        <w:trPr>
          <w:trHeight w:val="76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01.1.Ю</w:t>
            </w:r>
            <w:proofErr w:type="gramStart"/>
            <w:r w:rsidRPr="00D316F8">
              <w:rPr>
                <w:rFonts w:eastAsia="Times New Roman"/>
                <w:i/>
                <w:iCs/>
                <w:color w:val="000000"/>
              </w:rPr>
              <w:t>6</w:t>
            </w:r>
            <w:proofErr w:type="gramEnd"/>
            <w:r w:rsidRPr="00D316F8">
              <w:rPr>
                <w:rFonts w:eastAsia="Times New Roman"/>
                <w:i/>
                <w:iCs/>
                <w:color w:val="000000"/>
              </w:rPr>
              <w:t>.51790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562 159,36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573 867,00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580 802,00</w:t>
            </w:r>
          </w:p>
        </w:tc>
      </w:tr>
      <w:tr w:rsidR="00D316F8" w:rsidRPr="00D316F8" w:rsidTr="0064391F">
        <w:trPr>
          <w:trHeight w:val="134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областного бюджета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01.1.Ю</w:t>
            </w:r>
            <w:proofErr w:type="gramStart"/>
            <w:r w:rsidRPr="00D316F8">
              <w:rPr>
                <w:rFonts w:eastAsia="Times New Roman"/>
                <w:color w:val="000000"/>
              </w:rPr>
              <w:t>6</w:t>
            </w:r>
            <w:proofErr w:type="gramEnd"/>
            <w:r w:rsidRPr="00D316F8">
              <w:rPr>
                <w:rFonts w:eastAsia="Times New Roman"/>
                <w:color w:val="000000"/>
              </w:rPr>
              <w:t>.А1790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97 000,00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305 900,00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309 753,00</w:t>
            </w:r>
          </w:p>
        </w:tc>
      </w:tr>
      <w:tr w:rsidR="00D316F8" w:rsidRPr="00D316F8" w:rsidTr="0064391F">
        <w:trPr>
          <w:trHeight w:val="167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D316F8">
              <w:rPr>
                <w:rFonts w:eastAsia="Times New Roman"/>
                <w:i/>
                <w:iCs/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lastRenderedPageBreak/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01.1.Ю</w:t>
            </w:r>
            <w:proofErr w:type="gramStart"/>
            <w:r w:rsidRPr="00D316F8">
              <w:rPr>
                <w:rFonts w:eastAsia="Times New Roman"/>
                <w:i/>
                <w:iCs/>
                <w:color w:val="000000"/>
              </w:rPr>
              <w:t>6</w:t>
            </w:r>
            <w:proofErr w:type="gramEnd"/>
            <w:r w:rsidRPr="00D316F8">
              <w:rPr>
                <w:rFonts w:eastAsia="Times New Roman"/>
                <w:i/>
                <w:iCs/>
                <w:color w:val="000000"/>
              </w:rPr>
              <w:t>.А1790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96 292,36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303 892,00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307 500,00</w:t>
            </w:r>
          </w:p>
        </w:tc>
      </w:tr>
      <w:tr w:rsidR="00D316F8" w:rsidRPr="00D316F8" w:rsidTr="0064391F">
        <w:trPr>
          <w:trHeight w:val="43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01.1.Ю</w:t>
            </w:r>
            <w:proofErr w:type="gramStart"/>
            <w:r w:rsidRPr="00D316F8">
              <w:rPr>
                <w:rFonts w:eastAsia="Times New Roman"/>
                <w:i/>
                <w:iCs/>
                <w:color w:val="000000"/>
              </w:rPr>
              <w:t>6</w:t>
            </w:r>
            <w:proofErr w:type="gramEnd"/>
            <w:r w:rsidRPr="00D316F8">
              <w:rPr>
                <w:rFonts w:eastAsia="Times New Roman"/>
                <w:i/>
                <w:iCs/>
                <w:color w:val="000000"/>
              </w:rPr>
              <w:t>.А1790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707,64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2 008,00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2 253,00</w:t>
            </w:r>
          </w:p>
        </w:tc>
      </w:tr>
      <w:tr w:rsidR="00D316F8" w:rsidRPr="00D316F8" w:rsidTr="0064391F">
        <w:trPr>
          <w:trHeight w:val="41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Подпрограмма "Развитие дополнительного образования и воспитания детей и молодёжи"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01.2.00.00000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3 911 600,00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431 700,00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449 600,00</w:t>
            </w:r>
          </w:p>
        </w:tc>
      </w:tr>
      <w:tr w:rsidR="00D316F8" w:rsidRPr="00D316F8" w:rsidTr="0064391F">
        <w:trPr>
          <w:trHeight w:val="1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Организация отдыха и оздоровления детей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01.2.09.00000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3 911 600,00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431 700,00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449 600,00</w:t>
            </w:r>
          </w:p>
        </w:tc>
      </w:tr>
      <w:tr w:rsidR="00D316F8" w:rsidRPr="00D316F8" w:rsidTr="0064391F">
        <w:trPr>
          <w:trHeight w:val="114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организацию отдыха и оздоровления детей в загородных оздоровительно-образовательных центрах (лагерях) круглогодичного и сезонного действия Нижегородской области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01.2.09.24010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18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01.2.09.24010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91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организацию отдыха и оздоровления детей в лагерях с дневным пребыванием на базе муниципальных общеобразовательных учреждений Воскресенского округа в период летних и сезонных каникул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01.2.09.24020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3 231 700,00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51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D316F8">
              <w:rPr>
                <w:rFonts w:eastAsia="Times New Roman"/>
                <w:i/>
                <w:iCs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lastRenderedPageBreak/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01.2.09.24020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3 231 700,00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38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Расходы на проведение мероприятий во время каникулярного отдыха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01.2.09.29140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53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01.2.09.29140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83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 xml:space="preserve">Расходы </w:t>
            </w:r>
            <w:proofErr w:type="gramStart"/>
            <w:r w:rsidRPr="00D316F8">
              <w:rPr>
                <w:rFonts w:eastAsia="Times New Roman"/>
                <w:color w:val="000000"/>
              </w:rPr>
              <w:t>на осуществление выплат на компенсацию части расходов по приобретению путёвки с частичной оплатой за счёт</w:t>
            </w:r>
            <w:proofErr w:type="gramEnd"/>
            <w:r w:rsidRPr="00D316F8">
              <w:rPr>
                <w:rFonts w:eastAsia="Times New Roman"/>
                <w:color w:val="000000"/>
              </w:rPr>
              <w:t xml:space="preserve">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01.2.09.73320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429 900,00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431 700,00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449 600,00</w:t>
            </w:r>
          </w:p>
        </w:tc>
      </w:tr>
      <w:tr w:rsidR="00D316F8" w:rsidRPr="00D316F8" w:rsidTr="0064391F">
        <w:trPr>
          <w:trHeight w:val="30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01.2.09.73320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429 900,00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431 700,00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449 600,00</w:t>
            </w:r>
          </w:p>
        </w:tc>
      </w:tr>
      <w:tr w:rsidR="00D316F8" w:rsidRPr="00D316F8" w:rsidTr="0064391F">
        <w:trPr>
          <w:trHeight w:val="51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Подпрограмма "Развитие системы оценки качества образования и информационной прозрачности системы образования"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01.3.00.00000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998 200,00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1 002 500,00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1 044 000,00</w:t>
            </w:r>
          </w:p>
        </w:tc>
      </w:tr>
      <w:tr w:rsidR="00D316F8" w:rsidRPr="00D316F8" w:rsidTr="0064391F">
        <w:trPr>
          <w:trHeight w:val="176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Формирование культуры оценки качества образования на уровне округа и отдельных организаций через повышение квалификационного уровня кадров системы образования, организацию мониторинга качества образования, проведение анализа и использование результатов оценочных процедур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01.3.04.00000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998 200,00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1 002 500,00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1 044 000,00</w:t>
            </w:r>
          </w:p>
        </w:tc>
      </w:tr>
      <w:tr w:rsidR="00D316F8" w:rsidRPr="00D316F8" w:rsidTr="0064391F">
        <w:trPr>
          <w:trHeight w:val="69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 за счёт средств областного бюджета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01.3.04.73010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998 200,00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1 002 500,00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1 044 000,00</w:t>
            </w:r>
          </w:p>
        </w:tc>
      </w:tr>
      <w:tr w:rsidR="00D316F8" w:rsidRPr="00D316F8" w:rsidTr="0064391F">
        <w:trPr>
          <w:trHeight w:val="83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01.3.04.73010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622 100,00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622 100,00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622 100,00</w:t>
            </w:r>
          </w:p>
        </w:tc>
      </w:tr>
      <w:tr w:rsidR="00D316F8" w:rsidRPr="00D316F8" w:rsidTr="0064391F">
        <w:trPr>
          <w:trHeight w:val="46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 xml:space="preserve">Закупка товаров, работ и услуг для </w:t>
            </w:r>
            <w:r w:rsidRPr="00D316F8">
              <w:rPr>
                <w:rFonts w:eastAsia="Times New Roman"/>
                <w:i/>
                <w:iCs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lastRenderedPageBreak/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01.3.04.73010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376 100,00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380 400,00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421 900,00</w:t>
            </w:r>
          </w:p>
        </w:tc>
      </w:tr>
      <w:tr w:rsidR="00D316F8" w:rsidRPr="00D316F8" w:rsidTr="0064391F">
        <w:trPr>
          <w:trHeight w:val="62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Подпрограмма "Патриотическое воспитание и подготовка граждан к военной службе"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01.4.00.00000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50 000,00</w:t>
            </w:r>
          </w:p>
        </w:tc>
      </w:tr>
      <w:tr w:rsidR="00D316F8" w:rsidRPr="00D316F8" w:rsidTr="0064391F">
        <w:trPr>
          <w:trHeight w:val="106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Проведение комплекса мероприятий, направленных на гражданско-патриотическое воспитание, воспитание у граждан навыков поведения в чрезвычайных ситуациях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01.4.05.00000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50 000,00</w:t>
            </w:r>
          </w:p>
        </w:tc>
      </w:tr>
      <w:tr w:rsidR="00D316F8" w:rsidRPr="00D316F8" w:rsidTr="0064391F">
        <w:trPr>
          <w:trHeight w:val="65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Проведение мероприятий в рамках подпрограммы "Патриотическое воспитание и подготовка граждан к военной службе"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01.4.05.29140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50 000,00</w:t>
            </w:r>
          </w:p>
        </w:tc>
      </w:tr>
      <w:tr w:rsidR="00D316F8" w:rsidRPr="00D316F8" w:rsidTr="0064391F">
        <w:trPr>
          <w:trHeight w:val="68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01.4.05.29140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50 000,00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50 000,00</w:t>
            </w:r>
          </w:p>
        </w:tc>
      </w:tr>
      <w:tr w:rsidR="00D316F8" w:rsidRPr="00D316F8" w:rsidTr="0064391F">
        <w:trPr>
          <w:trHeight w:val="27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Ресурсное обеспечение сферы образования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01.5.00.00000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2 085 800,00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5 656 600,00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5 890 800,00</w:t>
            </w:r>
          </w:p>
        </w:tc>
      </w:tr>
      <w:tr w:rsidR="00D316F8" w:rsidRPr="00D316F8" w:rsidTr="0064391F">
        <w:trPr>
          <w:trHeight w:val="56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01.5.05.00000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2 085 800,00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5 656 600,00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5 890 800,00</w:t>
            </w:r>
          </w:p>
        </w:tc>
      </w:tr>
      <w:tr w:rsidR="00D316F8" w:rsidRPr="00D316F8" w:rsidTr="0064391F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01.5.05.S2250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2 085 800,00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5 656 600,00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5 890 800,00</w:t>
            </w:r>
          </w:p>
        </w:tc>
      </w:tr>
      <w:tr w:rsidR="00D316F8" w:rsidRPr="00D316F8" w:rsidTr="0064391F">
        <w:trPr>
          <w:trHeight w:val="71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01.5.05.S2250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2 085 800,00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5 656 600,00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5 890 800,00</w:t>
            </w:r>
          </w:p>
        </w:tc>
      </w:tr>
      <w:tr w:rsidR="00D316F8" w:rsidRPr="00D316F8" w:rsidTr="0064391F">
        <w:trPr>
          <w:trHeight w:val="44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01.8.00.00000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66 244 270,00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65 198 120,00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65 194 820,00</w:t>
            </w:r>
          </w:p>
        </w:tc>
      </w:tr>
      <w:tr w:rsidR="00D316F8" w:rsidRPr="00D316F8" w:rsidTr="0064391F">
        <w:trPr>
          <w:trHeight w:val="31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Содержание аппарат управления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01.8.01.00000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5 418 900,00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5 319 900,00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5 319 900,00</w:t>
            </w:r>
          </w:p>
        </w:tc>
      </w:tr>
      <w:tr w:rsidR="00D316F8" w:rsidRPr="00D316F8" w:rsidTr="0064391F">
        <w:trPr>
          <w:trHeight w:val="54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обеспечение деятельности аппарата управления образования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01.8.01.20190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5 418 900,00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5 319 900,00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5 319 900,00</w:t>
            </w:r>
          </w:p>
        </w:tc>
      </w:tr>
      <w:tr w:rsidR="00D316F8" w:rsidRPr="00D316F8" w:rsidTr="0064391F">
        <w:trPr>
          <w:trHeight w:val="84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01.8.01.20190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5 181 500,00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5 181 500,00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5 181 500,00</w:t>
            </w:r>
          </w:p>
        </w:tc>
      </w:tr>
      <w:tr w:rsidR="00D316F8" w:rsidRPr="00D316F8" w:rsidTr="0064391F">
        <w:trPr>
          <w:trHeight w:val="47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01.8.01.20190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237 400,00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138 400,00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138 400,00</w:t>
            </w:r>
          </w:p>
        </w:tc>
      </w:tr>
      <w:tr w:rsidR="00D316F8" w:rsidRPr="00D316F8" w:rsidTr="0064391F">
        <w:trPr>
          <w:trHeight w:val="118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01.8.02.00000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60 825 370,00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59 878 220,00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59 874 920,00</w:t>
            </w:r>
          </w:p>
        </w:tc>
      </w:tr>
      <w:tr w:rsidR="00D316F8" w:rsidRPr="00D316F8" w:rsidTr="0064391F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01.8.02.45590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60 825 370,00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59 878 220,00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59 874 920,00</w:t>
            </w:r>
          </w:p>
        </w:tc>
      </w:tr>
      <w:tr w:rsidR="00D316F8" w:rsidRPr="00D316F8" w:rsidTr="0064391F">
        <w:trPr>
          <w:trHeight w:val="126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01.8.02.45590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57 647 500,00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57 647 500,00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57 647 500,00</w:t>
            </w:r>
          </w:p>
        </w:tc>
      </w:tr>
      <w:tr w:rsidR="00D316F8" w:rsidRPr="00D316F8" w:rsidTr="0064391F">
        <w:trPr>
          <w:trHeight w:val="61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01.8.02.45590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3 177 870,00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2 230 720,00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2 227 420,00</w:t>
            </w:r>
          </w:p>
        </w:tc>
      </w:tr>
      <w:tr w:rsidR="00D316F8" w:rsidRPr="00D316F8" w:rsidTr="0064391F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1 105 806,46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1 105 806,46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36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1 105 806,46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27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Прочие выплаты по обязательствам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77.7.04.92260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1 105 806,46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54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77.7.04.92260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1 105 806,46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27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1 797 500,00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1 844 700,00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1 894 700,00</w:t>
            </w:r>
          </w:p>
        </w:tc>
      </w:tr>
      <w:tr w:rsidR="00D316F8" w:rsidRPr="00D316F8" w:rsidTr="0064391F">
        <w:trPr>
          <w:trHeight w:val="27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102 800,00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150 000,00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200 000,00</w:t>
            </w:r>
          </w:p>
        </w:tc>
      </w:tr>
      <w:tr w:rsidR="00D316F8" w:rsidRPr="00D316F8" w:rsidTr="0064391F">
        <w:trPr>
          <w:trHeight w:val="99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Муниципальная программа «Развитие образования Воскресенского муниципального округа Нижегородской области» на 2023 - 2028 годы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102 800,00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200 000,00</w:t>
            </w:r>
          </w:p>
        </w:tc>
      </w:tr>
      <w:tr w:rsidR="00D316F8" w:rsidRPr="00D316F8" w:rsidTr="0064391F">
        <w:trPr>
          <w:trHeight w:val="59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Стипендиальная программа поддержки целевого обучения педагогических кадров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01.9.00.00000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102 800,00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200 000,00</w:t>
            </w:r>
          </w:p>
        </w:tc>
      </w:tr>
      <w:tr w:rsidR="00D316F8" w:rsidRPr="00D316F8" w:rsidTr="0064391F">
        <w:trPr>
          <w:trHeight w:val="98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Расходы на выплату стипендии студентам, обучающимся на педагогических специальностях в образовательных организациях среднего профессионального и высшего образования по договорам о целевом обучении, заключенным с администрацией Воскресенского муниципального округа Нижегородской области.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01.9.00.29140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102 800,00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200 000,00</w:t>
            </w:r>
          </w:p>
        </w:tc>
      </w:tr>
      <w:tr w:rsidR="00D316F8" w:rsidRPr="00D316F8" w:rsidTr="0064391F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01.9.00.29140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102 800,00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</w:tr>
      <w:tr w:rsidR="00D316F8" w:rsidRPr="00D316F8" w:rsidTr="0064391F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Охрана семьи и детства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1 694 700,00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1 694 700,00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1 694 700,00</w:t>
            </w:r>
          </w:p>
        </w:tc>
      </w:tr>
      <w:tr w:rsidR="00D316F8" w:rsidRPr="00D316F8" w:rsidTr="0064391F">
        <w:trPr>
          <w:trHeight w:val="90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Муниципальная программа «Развитие образования Воскресенского муниципального округа Нижегородской области» на 2023 - 2028 годы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1 694 700,00</w:t>
            </w:r>
          </w:p>
        </w:tc>
      </w:tr>
      <w:tr w:rsidR="00D316F8" w:rsidRPr="00D316F8" w:rsidTr="0064391F">
        <w:trPr>
          <w:trHeight w:val="8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Подпрограмма "Развитие общего образования"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01.1.00.00000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1 694 700,00</w:t>
            </w:r>
          </w:p>
        </w:tc>
      </w:tr>
      <w:tr w:rsidR="00D316F8" w:rsidRPr="00D316F8" w:rsidTr="0064391F">
        <w:trPr>
          <w:trHeight w:val="65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Обеспечение деятельности дошкольных образовательных организаций, подведомственных управлению образования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01.1.01.00000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1 694 700,00</w:t>
            </w:r>
          </w:p>
        </w:tc>
      </w:tr>
      <w:tr w:rsidR="00D316F8" w:rsidRPr="00D316F8" w:rsidTr="0064391F">
        <w:trPr>
          <w:trHeight w:val="282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Расходы на осуществление выплаты компенсации части родительской платы за присмотр и уход за ребёнком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 за счёт средств областного бюджета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01.1.01.73110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1 694 700,00</w:t>
            </w:r>
          </w:p>
        </w:tc>
      </w:tr>
      <w:tr w:rsidR="00D316F8" w:rsidRPr="00D316F8" w:rsidTr="0064391F">
        <w:trPr>
          <w:trHeight w:val="5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01.1.01.73110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25 400,00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25 400,00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25 400,00</w:t>
            </w:r>
          </w:p>
        </w:tc>
      </w:tr>
      <w:tr w:rsidR="00D316F8" w:rsidRPr="00D316F8" w:rsidTr="0064391F">
        <w:trPr>
          <w:trHeight w:val="1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01.1.01.73110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1 669 300,00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1 669 300,00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1 669 300,00</w:t>
            </w:r>
          </w:p>
        </w:tc>
      </w:tr>
      <w:tr w:rsidR="00D316F8" w:rsidRPr="00D316F8" w:rsidTr="0064391F">
        <w:trPr>
          <w:trHeight w:val="100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УПРАВЛЕНИЕ СЕЛЬСКОГО ХОЗЯЙСТВА АДМИНИСТРАЦИИ ВОСКРЕСЕНСКОГО МУНИЦИПАЛЬНОГО ОКРУГА НИЖЕГОРОДСКОЙ ОБЛАСТИ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7 318 930,00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6 049 000,00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6 064 300,00</w:t>
            </w:r>
          </w:p>
        </w:tc>
      </w:tr>
      <w:tr w:rsidR="00D316F8" w:rsidRPr="00D316F8" w:rsidTr="0064391F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7 318 930,00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6 049 000,00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6 064 300,00</w:t>
            </w:r>
          </w:p>
        </w:tc>
      </w:tr>
      <w:tr w:rsidR="00D316F8" w:rsidRPr="00D316F8" w:rsidTr="0064391F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Сельское хозяйство и рыболовство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7 318 930,00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6 049 000,00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6 064 300,00</w:t>
            </w:r>
          </w:p>
        </w:tc>
      </w:tr>
      <w:tr w:rsidR="00D316F8" w:rsidRPr="00D316F8" w:rsidTr="0064391F">
        <w:trPr>
          <w:trHeight w:val="95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Муниципальная программа «Развитие агропромышленного комплекса Воскресенского муниципального округа Нижегородской области»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5 352 830,00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5 082 900,00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5 098 200,00</w:t>
            </w:r>
          </w:p>
        </w:tc>
      </w:tr>
      <w:tr w:rsidR="00D316F8" w:rsidRPr="00D316F8" w:rsidTr="0064391F">
        <w:trPr>
          <w:trHeight w:val="127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Подпрограмма "Развитие сельского хозяйства, пищевой и перерабатывающей промышленности Воскресенского муниципального района" до 2024 года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12.1.00.00000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269 930,00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31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Развитие производства продукции животноводства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12.1.02.00000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18 400,00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89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предоставление субсидий на возмещение части затрат на проведение исследований химического состава и качества кормов (сена, силоса)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12.1.02.25074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18 400,00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34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12.1.02.25074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18 400,00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55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Развитие сельскохозяйственного производства (субсидирование части затрат)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12.1.04.00000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45 430,00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55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возмещение части затрат на проведение исследований побочных продуктов животноводства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12.1.04.29091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45 430,00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16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12.1.04.29091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45 430,00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16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Формирование кадрового потенциала АПК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12.1.40.00000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143 100,00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59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Реализация мер муниципальной поддержки кадрового потенциала АПК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12.1.41.00000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143 100,00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32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реализацию мер муниципальной поддержки кадрового потенциала АПК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12.1.41.29090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143 100,00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33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12.1.41.29090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143 100,00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91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Повышение квалификации руководителей и специалистов сельскохозяйственных организаций, крестьянских (фермерских) хозяйств и Управления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12.1.42.00000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33 000,00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106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повышение квалификации руководителей и специалистов сельскохозяйственных организаций, крестьянских (фермерских) хозяйств и Управления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12.1.42.29090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33 000,00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66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12.1.42.29090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33 000,00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39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Информационное обслуживание сельскохозяйственных товаропроизводителей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12.1.51.00000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1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 xml:space="preserve">Оплата услуг по договору на предоставление доступа и абонентское обслуживание в Системе "Контур-Экстерн" и справочно-правовом </w:t>
            </w:r>
            <w:proofErr w:type="spellStart"/>
            <w:r w:rsidRPr="00D316F8">
              <w:rPr>
                <w:rFonts w:eastAsia="Times New Roman"/>
                <w:color w:val="000000"/>
              </w:rPr>
              <w:t>вебсервисе</w:t>
            </w:r>
            <w:proofErr w:type="spellEnd"/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12.1.51.26030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56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12.1.51.26030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28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Подпрограмма "Эпизоотическое благополучие"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12.2.00.00000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229 600,00</w:t>
            </w:r>
          </w:p>
        </w:tc>
      </w:tr>
      <w:tr w:rsidR="00D316F8" w:rsidRPr="00D316F8" w:rsidTr="0064391F">
        <w:trPr>
          <w:trHeight w:val="15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Управление природно-очаговыми заболеваниями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12.2.01.00000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229 600,00</w:t>
            </w:r>
          </w:p>
        </w:tc>
      </w:tr>
      <w:tr w:rsidR="00D316F8" w:rsidRPr="00D316F8" w:rsidTr="0064391F">
        <w:trPr>
          <w:trHeight w:val="87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 xml:space="preserve">Расходы </w:t>
            </w:r>
            <w:proofErr w:type="gramStart"/>
            <w:r w:rsidRPr="00D316F8">
              <w:rPr>
                <w:rFonts w:eastAsia="Times New Roman"/>
                <w:color w:val="000000"/>
              </w:rPr>
              <w:t xml:space="preserve">на осуществление полномочий по организации мероприятий при осуществлении деятельности по обращению с </w:t>
            </w:r>
            <w:r w:rsidRPr="00D316F8">
              <w:rPr>
                <w:rFonts w:eastAsia="Times New Roman"/>
                <w:color w:val="000000"/>
              </w:rPr>
              <w:lastRenderedPageBreak/>
              <w:t>животными без владельцев</w:t>
            </w:r>
            <w:proofErr w:type="gramEnd"/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082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12.2.01.73310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229 600,00</w:t>
            </w:r>
          </w:p>
        </w:tc>
      </w:tr>
      <w:tr w:rsidR="00D316F8" w:rsidRPr="00D316F8" w:rsidTr="0064391F">
        <w:trPr>
          <w:trHeight w:val="47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12.2.01.73310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214 300,00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214 300,00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229 600,00</w:t>
            </w:r>
          </w:p>
        </w:tc>
      </w:tr>
      <w:tr w:rsidR="00D316F8" w:rsidRPr="00D316F8" w:rsidTr="0064391F">
        <w:trPr>
          <w:trHeight w:val="34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Подпрограмма "Обеспечение реализации Программы"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12.4.00.00000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4 868 600,00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4 868 600,00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4 868 600,00</w:t>
            </w:r>
          </w:p>
        </w:tc>
      </w:tr>
      <w:tr w:rsidR="00D316F8" w:rsidRPr="00D316F8" w:rsidTr="0064391F">
        <w:trPr>
          <w:trHeight w:val="78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Обеспечение реализации Программы и достижение индикаторов Программы (содержание аппарата управления)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12.4.01.00000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4 868 600,00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4 868 600,00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4 868 600,00</w:t>
            </w:r>
          </w:p>
        </w:tc>
      </w:tr>
      <w:tr w:rsidR="00D316F8" w:rsidRPr="00D316F8" w:rsidTr="0064391F">
        <w:trPr>
          <w:trHeight w:val="106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осуществление государственных полномочий по поддержке сельскохозяйственного производства за счёт средств областного бюджета (единая субвенция)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12.4.01.73910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4 868 600,00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4 868 600,00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4 868 600,00</w:t>
            </w:r>
          </w:p>
        </w:tc>
      </w:tr>
      <w:tr w:rsidR="00D316F8" w:rsidRPr="00D316F8" w:rsidTr="0064391F">
        <w:trPr>
          <w:trHeight w:val="27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12.4.01.73910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4 512 900,00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4 512 900,00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4 512 900,00</w:t>
            </w:r>
          </w:p>
        </w:tc>
      </w:tr>
      <w:tr w:rsidR="00D316F8" w:rsidRPr="00D316F8" w:rsidTr="0064391F">
        <w:trPr>
          <w:trHeight w:val="41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12.4.01.73910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355 700,00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355 700,00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355 700,00</w:t>
            </w:r>
          </w:p>
        </w:tc>
      </w:tr>
      <w:tr w:rsidR="00D316F8" w:rsidRPr="00D316F8" w:rsidTr="0064391F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1 966 100,00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966 100,00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966 100,00</w:t>
            </w:r>
          </w:p>
        </w:tc>
      </w:tr>
      <w:tr w:rsidR="00D316F8" w:rsidRPr="00D316F8" w:rsidTr="0064391F">
        <w:trPr>
          <w:trHeight w:val="24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1 966 100,00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966 100,00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966 100,00</w:t>
            </w:r>
          </w:p>
        </w:tc>
      </w:tr>
      <w:tr w:rsidR="00D316F8" w:rsidRPr="00D316F8" w:rsidTr="0064391F">
        <w:trPr>
          <w:trHeight w:val="25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77.7.01.00000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966 100,00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966 100,00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966 100,00</w:t>
            </w:r>
          </w:p>
        </w:tc>
      </w:tr>
      <w:tr w:rsidR="00D316F8" w:rsidRPr="00D316F8" w:rsidTr="0064391F">
        <w:trPr>
          <w:trHeight w:val="39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77.7.01.20190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966 100,00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966 100,00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966 100,00</w:t>
            </w:r>
          </w:p>
        </w:tc>
      </w:tr>
      <w:tr w:rsidR="00D316F8" w:rsidRPr="00D316F8" w:rsidTr="0064391F">
        <w:trPr>
          <w:trHeight w:val="125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966 100,00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966 100,00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966 100,00</w:t>
            </w:r>
          </w:p>
        </w:tc>
      </w:tr>
      <w:tr w:rsidR="00D316F8" w:rsidRPr="00D316F8" w:rsidTr="0064391F">
        <w:trPr>
          <w:trHeight w:val="30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Борьба с борщевиком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77.7.04.29900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37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77.7.04.29900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1 000 000,00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123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УПРАВЛЕНИЕ КАПИТАЛЬНОГО СТРОИТЕЛЬСТВА И АРХИТЕКТУРЫ АДМИНИСТРАЦИИ ВОСКРЕСЕНСКОГО МУНИЦИПАЛЬНОГО ОКРУГА НИЖЕГОРОДСКОЙ ОБЛАСТИ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50 828 732,55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57 385 204,09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233 526 472,61</w:t>
            </w:r>
          </w:p>
        </w:tc>
      </w:tr>
      <w:tr w:rsidR="00D316F8" w:rsidRPr="00D316F8" w:rsidTr="0064391F">
        <w:trPr>
          <w:trHeight w:val="29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8 099 300,00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5 999 500,00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5 999 500,00</w:t>
            </w:r>
          </w:p>
        </w:tc>
      </w:tr>
      <w:tr w:rsidR="00D316F8" w:rsidRPr="00D316F8" w:rsidTr="0064391F">
        <w:trPr>
          <w:trHeight w:val="29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8 099 300,00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5 999 500,00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5 999 500,00</w:t>
            </w:r>
          </w:p>
        </w:tc>
      </w:tr>
      <w:tr w:rsidR="00D316F8" w:rsidRPr="00D316F8" w:rsidTr="0064391F">
        <w:trPr>
          <w:trHeight w:val="27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8 099 300,00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5 999 500,00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5 999 500,00</w:t>
            </w:r>
          </w:p>
        </w:tc>
      </w:tr>
      <w:tr w:rsidR="00D316F8" w:rsidRPr="00D316F8" w:rsidTr="0064391F">
        <w:trPr>
          <w:trHeight w:val="100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1 050 000,00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47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 xml:space="preserve">Обеспечение территорий документами </w:t>
            </w:r>
            <w:proofErr w:type="spellStart"/>
            <w:r w:rsidRPr="00D316F8">
              <w:rPr>
                <w:rFonts w:eastAsia="Times New Roman"/>
                <w:color w:val="000000"/>
              </w:rPr>
              <w:t>терпланирования</w:t>
            </w:r>
            <w:proofErr w:type="spellEnd"/>
            <w:r w:rsidRPr="00D316F8">
              <w:rPr>
                <w:rFonts w:eastAsia="Times New Roman"/>
                <w:color w:val="000000"/>
              </w:rPr>
              <w:t xml:space="preserve"> и реализация архитектурной деятельности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04.1.02.00000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20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Технические паспорта на вводимые объекты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04.1.02.29010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63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04.1.02.29010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 xml:space="preserve">Экспертиза смет и ПСД в </w:t>
            </w:r>
            <w:proofErr w:type="gramStart"/>
            <w:r w:rsidRPr="00D316F8">
              <w:rPr>
                <w:rFonts w:eastAsia="Times New Roman"/>
                <w:color w:val="000000"/>
              </w:rPr>
              <w:t>ГАУ</w:t>
            </w:r>
            <w:proofErr w:type="gramEnd"/>
            <w:r w:rsidRPr="00D316F8">
              <w:rPr>
                <w:rFonts w:eastAsia="Times New Roman"/>
                <w:color w:val="000000"/>
              </w:rPr>
              <w:t xml:space="preserve"> НО УГЭ </w:t>
            </w:r>
            <w:proofErr w:type="spellStart"/>
            <w:r w:rsidRPr="00D316F8">
              <w:rPr>
                <w:rFonts w:eastAsia="Times New Roman"/>
                <w:color w:val="000000"/>
              </w:rPr>
              <w:t>ПДиРИИ</w:t>
            </w:r>
            <w:proofErr w:type="spellEnd"/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04.1.02.29040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29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04.1.02.29040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30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Получение технических условий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04.1.02.29050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5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04.1.02.29050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57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Мероприятия по землеустройству и землепользованию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04.1.02.29060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41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04.1.02.29060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04.1.10.00000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Проверка смет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04.1.10.10206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41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D316F8">
              <w:rPr>
                <w:rFonts w:eastAsia="Times New Roman"/>
                <w:i/>
                <w:iCs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lastRenderedPageBreak/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04.1.10.10206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 xml:space="preserve">Оплата </w:t>
            </w:r>
            <w:proofErr w:type="spellStart"/>
            <w:r w:rsidRPr="00D316F8">
              <w:rPr>
                <w:rFonts w:eastAsia="Times New Roman"/>
                <w:color w:val="000000"/>
              </w:rPr>
              <w:t>техприсоединения</w:t>
            </w:r>
            <w:proofErr w:type="spellEnd"/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04.1.10.10207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42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04.1.10.10207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43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04.2.00.00000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7 049 300,00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5 999 500,00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5 999 500,00</w:t>
            </w:r>
          </w:p>
        </w:tc>
      </w:tr>
      <w:tr w:rsidR="00D316F8" w:rsidRPr="00D316F8" w:rsidTr="0064391F">
        <w:trPr>
          <w:trHeight w:val="16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04.2.01.00000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7 049 300,00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5 999 500,00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5 999 500,00</w:t>
            </w:r>
          </w:p>
        </w:tc>
      </w:tr>
      <w:tr w:rsidR="00D316F8" w:rsidRPr="00D316F8" w:rsidTr="0064391F">
        <w:trPr>
          <w:trHeight w:val="59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обеспечение деятельности аппарата управления ОКСА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04.2.01.20190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7 049 300,00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5 999 500,00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5 999 500,00</w:t>
            </w:r>
          </w:p>
        </w:tc>
      </w:tr>
      <w:tr w:rsidR="00D316F8" w:rsidRPr="00D316F8" w:rsidTr="0064391F">
        <w:trPr>
          <w:trHeight w:val="159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04.2.01.20190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6 679 800,00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5 894 500,00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5 894 500,00</w:t>
            </w:r>
          </w:p>
        </w:tc>
      </w:tr>
      <w:tr w:rsidR="00D316F8" w:rsidRPr="00D316F8" w:rsidTr="0064391F">
        <w:trPr>
          <w:trHeight w:val="63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04.2.01.20190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369 500,00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105 000,00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105 000,00</w:t>
            </w:r>
          </w:p>
        </w:tc>
      </w:tr>
      <w:tr w:rsidR="00D316F8" w:rsidRPr="00D316F8" w:rsidTr="0064391F">
        <w:trPr>
          <w:trHeight w:val="37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15 480 908,94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13 160 244,09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188 989 182,61</w:t>
            </w:r>
          </w:p>
        </w:tc>
      </w:tr>
      <w:tr w:rsidR="00D316F8" w:rsidRPr="00D316F8" w:rsidTr="0064391F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91 500,00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6 032 800,00</w:t>
            </w:r>
          </w:p>
        </w:tc>
      </w:tr>
      <w:tr w:rsidR="00D316F8" w:rsidRPr="00D316F8" w:rsidTr="0064391F">
        <w:trPr>
          <w:trHeight w:val="90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91 500,00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6 032 800,00</w:t>
            </w:r>
          </w:p>
        </w:tc>
      </w:tr>
      <w:tr w:rsidR="00D316F8" w:rsidRPr="00D316F8" w:rsidTr="0064391F">
        <w:trPr>
          <w:trHeight w:val="1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 xml:space="preserve">Подпрограмма "Адресная </w:t>
            </w:r>
            <w:r w:rsidRPr="00D316F8">
              <w:rPr>
                <w:rFonts w:eastAsia="Times New Roman"/>
                <w:color w:val="000000"/>
              </w:rPr>
              <w:lastRenderedPageBreak/>
              <w:t>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91 500,00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6 032 800,00</w:t>
            </w:r>
          </w:p>
        </w:tc>
      </w:tr>
      <w:tr w:rsidR="00D316F8" w:rsidRPr="00D316F8" w:rsidTr="0064391F">
        <w:trPr>
          <w:trHeight w:val="84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Реализация государственной программы Нижегородской области "Развитие жилищного строительства и ликвидация аварийного жилищного фонда на территории Нижегородской области"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04.1.09.00000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1 764 000,00</w:t>
            </w:r>
          </w:p>
        </w:tc>
      </w:tr>
      <w:tr w:rsidR="00D316F8" w:rsidRPr="00D316F8" w:rsidTr="0064391F">
        <w:trPr>
          <w:trHeight w:val="144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аварийными, за счет средств областного и местного бюджетов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04.1.09.S2120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1 764 000,00</w:t>
            </w:r>
          </w:p>
        </w:tc>
      </w:tr>
      <w:tr w:rsidR="00D316F8" w:rsidRPr="00D316F8" w:rsidTr="0064391F">
        <w:trPr>
          <w:trHeight w:val="65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04.1.09.S2120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1 764 000,00</w:t>
            </w:r>
          </w:p>
        </w:tc>
      </w:tr>
      <w:tr w:rsidR="00D316F8" w:rsidRPr="00D316F8" w:rsidTr="0064391F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04.1.10.00000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18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ремонт муниципального жилья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04.1.10.10116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47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04.1.10.10116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61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 xml:space="preserve">Оценка технического состояния жилых домов (детей-сирот и </w:t>
            </w:r>
            <w:proofErr w:type="gramStart"/>
            <w:r w:rsidRPr="00D316F8">
              <w:rPr>
                <w:rFonts w:eastAsia="Times New Roman"/>
                <w:color w:val="000000"/>
              </w:rPr>
              <w:t>детей</w:t>
            </w:r>
            <w:proofErr w:type="gramEnd"/>
            <w:r w:rsidRPr="00D316F8">
              <w:rPr>
                <w:rFonts w:eastAsia="Times New Roman"/>
                <w:color w:val="000000"/>
              </w:rPr>
              <w:t xml:space="preserve"> оставшихся без попечения родителей)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04.1.10.10205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50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D316F8">
              <w:rPr>
                <w:rFonts w:eastAsia="Times New Roman"/>
                <w:i/>
                <w:iCs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lastRenderedPageBreak/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04.1.10.10205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9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Региональный проект "Жилье"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04.1.И</w:t>
            </w:r>
            <w:proofErr w:type="gramStart"/>
            <w:r w:rsidRPr="00D316F8">
              <w:rPr>
                <w:rFonts w:eastAsia="Times New Roman"/>
                <w:color w:val="000000"/>
              </w:rPr>
              <w:t>2</w:t>
            </w:r>
            <w:proofErr w:type="gramEnd"/>
            <w:r w:rsidRPr="00D316F8">
              <w:rPr>
                <w:rFonts w:eastAsia="Times New Roman"/>
                <w:color w:val="000000"/>
              </w:rPr>
              <w:t>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91 500,00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4 268 800,00</w:t>
            </w:r>
          </w:p>
        </w:tc>
      </w:tr>
      <w:tr w:rsidR="00D316F8" w:rsidRPr="00D316F8" w:rsidTr="0064391F">
        <w:trPr>
          <w:trHeight w:val="27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04.1.И</w:t>
            </w:r>
            <w:proofErr w:type="gramStart"/>
            <w:r w:rsidRPr="00D316F8">
              <w:rPr>
                <w:rFonts w:eastAsia="Times New Roman"/>
                <w:color w:val="000000"/>
              </w:rPr>
              <w:t>2</w:t>
            </w:r>
            <w:proofErr w:type="gramEnd"/>
            <w:r w:rsidRPr="00D316F8">
              <w:rPr>
                <w:rFonts w:eastAsia="Times New Roman"/>
                <w:color w:val="000000"/>
              </w:rPr>
              <w:t>.6748V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91 500,00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4 268 800,00</w:t>
            </w:r>
          </w:p>
        </w:tc>
      </w:tr>
      <w:tr w:rsidR="00D316F8" w:rsidRPr="00D316F8" w:rsidTr="0064391F">
        <w:trPr>
          <w:trHeight w:val="41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04.1.И</w:t>
            </w:r>
            <w:proofErr w:type="gramStart"/>
            <w:r w:rsidRPr="00D316F8">
              <w:rPr>
                <w:rFonts w:eastAsia="Times New Roman"/>
                <w:i/>
                <w:iCs/>
                <w:color w:val="000000"/>
              </w:rPr>
              <w:t>2</w:t>
            </w:r>
            <w:proofErr w:type="gramEnd"/>
            <w:r w:rsidRPr="00D316F8">
              <w:rPr>
                <w:rFonts w:eastAsia="Times New Roman"/>
                <w:i/>
                <w:iCs/>
                <w:color w:val="000000"/>
              </w:rPr>
              <w:t>.6748V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91 500,00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4 268 800,00</w:t>
            </w:r>
          </w:p>
        </w:tc>
      </w:tr>
      <w:tr w:rsidR="00D316F8" w:rsidRPr="00D316F8" w:rsidTr="0064391F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8 345 000,00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7 095 000,00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176 917 700,00</w:t>
            </w:r>
          </w:p>
        </w:tc>
      </w:tr>
      <w:tr w:rsidR="00D316F8" w:rsidRPr="00D316F8" w:rsidTr="0064391F">
        <w:trPr>
          <w:trHeight w:val="81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1 050 000,00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113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1 050 000,00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Обеспечение технического обслуживания газопроводов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04.1.04.00000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900 000,00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66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Техническое обслуживание и аварийно-диспетчерское обслуживание газопроводов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04.1.04.29700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900 000,00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69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04.1.04.29700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900 000,00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40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Строительство объектов газоснабжения и разработка ПИР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04.1.11.00000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Газификация жилья для детей-сирот в р.п.Воскресенское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04.1.11.10101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04.1.11.10101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27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Муниципальная программа «Развитие жилищно-коммунального хозяйства и охраны окружающей среды Воскресенского муниципального округа»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7 295 000,00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7 095 000,00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176 917 700,00</w:t>
            </w:r>
          </w:p>
        </w:tc>
      </w:tr>
      <w:tr w:rsidR="00D316F8" w:rsidRPr="00D316F8" w:rsidTr="0064391F">
        <w:trPr>
          <w:trHeight w:val="112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Подпрограмма "Повышение эффективности работы организаций коммунального комплекса путём материально-технического, современного оснащения отрасли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05.1.00.00000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150 000,00</w:t>
            </w:r>
          </w:p>
        </w:tc>
      </w:tr>
      <w:tr w:rsidR="00D316F8" w:rsidRPr="00D316F8" w:rsidTr="0064391F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Устройство скважин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05.1.11.00000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150 000,00</w:t>
            </w:r>
          </w:p>
        </w:tc>
      </w:tr>
      <w:tr w:rsidR="00D316F8" w:rsidRPr="00D316F8" w:rsidTr="0064391F">
        <w:trPr>
          <w:trHeight w:val="27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устройство скважин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05.1.11.29052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150 000,00</w:t>
            </w:r>
          </w:p>
        </w:tc>
      </w:tr>
      <w:tr w:rsidR="00D316F8" w:rsidRPr="00D316F8" w:rsidTr="0064391F">
        <w:trPr>
          <w:trHeight w:val="54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05.1.11.29052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</w:tr>
      <w:tr w:rsidR="00D316F8" w:rsidRPr="00D316F8" w:rsidTr="0064391F">
        <w:trPr>
          <w:trHeight w:val="98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Подпрограмма "Снижение количества технологических нарушений на системах и устранение их в нормативные сроки"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05.2.00.00000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176 767 700,00</w:t>
            </w:r>
          </w:p>
        </w:tc>
      </w:tr>
      <w:tr w:rsidR="00D316F8" w:rsidRPr="00D316F8" w:rsidTr="0064391F">
        <w:trPr>
          <w:trHeight w:val="72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Капитальный ремонт и аварийно-восстановительные работы на муниципальных водопроводных сетях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05.2.01.00000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176 767 700,00</w:t>
            </w:r>
          </w:p>
        </w:tc>
      </w:tr>
      <w:tr w:rsidR="00D316F8" w:rsidRPr="00D316F8" w:rsidTr="0064391F">
        <w:trPr>
          <w:trHeight w:val="159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Строительство, реконструкция (модернизация), приобретение объектов, выполнение мероприятий по разработке проектно-сметной документации объектов коммунального хозяйства в рамках адресной инвестиционной программы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05.2.01.7245V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176 767 700,00</w:t>
            </w:r>
          </w:p>
        </w:tc>
      </w:tr>
      <w:tr w:rsidR="00D316F8" w:rsidRPr="00D316F8" w:rsidTr="0064391F">
        <w:trPr>
          <w:trHeight w:val="22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05.2.01.7245V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6 945 000,00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6 945 000,00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176 767 700,00</w:t>
            </w:r>
          </w:p>
        </w:tc>
      </w:tr>
      <w:tr w:rsidR="00D316F8" w:rsidRPr="00D316F8" w:rsidTr="0064391F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6 935 908,94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5 973 744,09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6 038 682,61</w:t>
            </w:r>
          </w:p>
        </w:tc>
      </w:tr>
      <w:tr w:rsidR="00D316F8" w:rsidRPr="00D316F8" w:rsidTr="0064391F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803 000,00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84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803 000,00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04.1.10.00000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803 000,00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154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Разработка концепции по благоустройству общественного пространства Набережная ул.Пушкина, для участия во всероссийском конкурсе Лучших проектов создания комфортной городской среды в Малых городах опорных населенных пунктов исторических поселений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04.1.10.10119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803 000,00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61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04.1.10.10119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803 000,00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105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D316F8">
              <w:rPr>
                <w:rFonts w:eastAsia="Times New Roman"/>
                <w:color w:val="000000"/>
              </w:rPr>
              <w:t>г.</w:t>
            </w:r>
            <w:proofErr w:type="gramStart"/>
            <w:r w:rsidRPr="00D316F8">
              <w:rPr>
                <w:rFonts w:eastAsia="Times New Roman"/>
                <w:color w:val="000000"/>
              </w:rPr>
              <w:t>г</w:t>
            </w:r>
            <w:proofErr w:type="spellEnd"/>
            <w:proofErr w:type="gramEnd"/>
            <w:r w:rsidRPr="00D316F8">
              <w:rPr>
                <w:rFonts w:eastAsia="Times New Roman"/>
                <w:color w:val="000000"/>
              </w:rPr>
              <w:t>.»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6 132 908,94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5 973 744,09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6 038 682,61</w:t>
            </w:r>
          </w:p>
        </w:tc>
      </w:tr>
      <w:tr w:rsidR="00D316F8" w:rsidRPr="00D316F8" w:rsidTr="0064391F">
        <w:trPr>
          <w:trHeight w:val="79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Формирование комфортной городской среды на территории Воскресенского муниципального округа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07.2.00.00000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6 132 908,94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5 973 744,09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6 038 682,61</w:t>
            </w:r>
          </w:p>
        </w:tc>
      </w:tr>
      <w:tr w:rsidR="00D316F8" w:rsidRPr="00D316F8" w:rsidTr="0064391F">
        <w:trPr>
          <w:trHeight w:val="52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Региональный проект "Формирование комфортной городской среды"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07.2.И</w:t>
            </w:r>
            <w:proofErr w:type="gramStart"/>
            <w:r w:rsidRPr="00D316F8">
              <w:rPr>
                <w:rFonts w:eastAsia="Times New Roman"/>
                <w:color w:val="000000"/>
              </w:rPr>
              <w:t>4</w:t>
            </w:r>
            <w:proofErr w:type="gramEnd"/>
            <w:r w:rsidRPr="00D316F8">
              <w:rPr>
                <w:rFonts w:eastAsia="Times New Roman"/>
                <w:color w:val="000000"/>
              </w:rPr>
              <w:t>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6 132 908,94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5 973 744,09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6 038 682,61</w:t>
            </w:r>
          </w:p>
        </w:tc>
      </w:tr>
      <w:tr w:rsidR="00D316F8" w:rsidRPr="00D316F8" w:rsidTr="0064391F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07.2.И</w:t>
            </w:r>
            <w:proofErr w:type="gramStart"/>
            <w:r w:rsidRPr="00D316F8">
              <w:rPr>
                <w:rFonts w:eastAsia="Times New Roman"/>
                <w:color w:val="000000"/>
              </w:rPr>
              <w:t>4</w:t>
            </w:r>
            <w:proofErr w:type="gramEnd"/>
            <w:r w:rsidRPr="00D316F8">
              <w:rPr>
                <w:rFonts w:eastAsia="Times New Roman"/>
                <w:color w:val="000000"/>
              </w:rPr>
              <w:t>.55550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6 132 908,94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5 973 744,09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6 038 682,61</w:t>
            </w:r>
          </w:p>
        </w:tc>
      </w:tr>
      <w:tr w:rsidR="00D316F8" w:rsidRPr="00D316F8" w:rsidTr="0064391F">
        <w:trPr>
          <w:trHeight w:val="58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07.2.И</w:t>
            </w:r>
            <w:proofErr w:type="gramStart"/>
            <w:r w:rsidRPr="00D316F8">
              <w:rPr>
                <w:rFonts w:eastAsia="Times New Roman"/>
                <w:i/>
                <w:iCs/>
                <w:color w:val="000000"/>
              </w:rPr>
              <w:t>4</w:t>
            </w:r>
            <w:proofErr w:type="gramEnd"/>
            <w:r w:rsidRPr="00D316F8">
              <w:rPr>
                <w:rFonts w:eastAsia="Times New Roman"/>
                <w:i/>
                <w:iCs/>
                <w:color w:val="000000"/>
              </w:rPr>
              <w:t>.55550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6 132 908,94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5 973 744,09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6 038 682,61</w:t>
            </w:r>
          </w:p>
        </w:tc>
      </w:tr>
      <w:tr w:rsidR="00D316F8" w:rsidRPr="00D316F8" w:rsidTr="0064391F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ОБРАЗОВАНИЕ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1 244 800,00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12 374 630,00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12 686 960,00</w:t>
            </w:r>
          </w:p>
        </w:tc>
      </w:tr>
      <w:tr w:rsidR="00D316F8" w:rsidRPr="00D316F8" w:rsidTr="0064391F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Дошкольное образование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4 705 300,00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4 710 000,00</w:t>
            </w:r>
          </w:p>
        </w:tc>
      </w:tr>
      <w:tr w:rsidR="00D316F8" w:rsidRPr="00D316F8" w:rsidTr="0064391F">
        <w:trPr>
          <w:trHeight w:val="78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4 705 300,00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4 710 000,00</w:t>
            </w:r>
          </w:p>
        </w:tc>
      </w:tr>
      <w:tr w:rsidR="00D316F8" w:rsidRPr="00D316F8" w:rsidTr="0064391F">
        <w:trPr>
          <w:trHeight w:val="96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4 705 300,00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4 710 000,00</w:t>
            </w:r>
          </w:p>
        </w:tc>
      </w:tr>
      <w:tr w:rsidR="00D316F8" w:rsidRPr="00D316F8" w:rsidTr="0064391F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04.1.10.00000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4 705 300,00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4 710 000,00</w:t>
            </w:r>
          </w:p>
        </w:tc>
      </w:tr>
      <w:tr w:rsidR="00D316F8" w:rsidRPr="00D316F8" w:rsidTr="0064391F">
        <w:trPr>
          <w:trHeight w:val="122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капитальный ремонт образовательных организаций Нижегородской области, реализующих общеобразовательные программы, за счёт средств областного и местного бюджетов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04.1.10.S2180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4 705 300,00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4 710 000,00</w:t>
            </w:r>
          </w:p>
        </w:tc>
      </w:tr>
      <w:tr w:rsidR="00D316F8" w:rsidRPr="00D316F8" w:rsidTr="0064391F">
        <w:trPr>
          <w:trHeight w:val="55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04.1.10.S2180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4 705 300,00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4 710 000,00</w:t>
            </w:r>
          </w:p>
        </w:tc>
      </w:tr>
      <w:tr w:rsidR="00D316F8" w:rsidRPr="00D316F8" w:rsidTr="0064391F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Общее образование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1 244 800,00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7 669 330,00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7 976 960,00</w:t>
            </w:r>
          </w:p>
        </w:tc>
      </w:tr>
      <w:tr w:rsidR="00D316F8" w:rsidRPr="00D316F8" w:rsidTr="0064391F">
        <w:trPr>
          <w:trHeight w:val="8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1 244 800,00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7 669 330,00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7 976 960,00</w:t>
            </w:r>
          </w:p>
        </w:tc>
      </w:tr>
      <w:tr w:rsidR="00D316F8" w:rsidRPr="00D316F8" w:rsidTr="0064391F">
        <w:trPr>
          <w:trHeight w:val="55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1 244 800,00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7 669 330,00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7 976 960,00</w:t>
            </w:r>
          </w:p>
        </w:tc>
      </w:tr>
      <w:tr w:rsidR="00D316F8" w:rsidRPr="00D316F8" w:rsidTr="0064391F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04.1.10.00000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1 244 800,00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7 669 330,00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7 976 960,00</w:t>
            </w:r>
          </w:p>
        </w:tc>
      </w:tr>
      <w:tr w:rsidR="00D316F8" w:rsidRPr="00D316F8" w:rsidTr="0064391F">
        <w:trPr>
          <w:trHeight w:val="111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капитальный ремонт образовательных организаций Нижегородской области, реализующих общеобразовательные программы, за счёт средств областного и местного бюджетов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04.1.10.S2180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214 800,00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7 669 330,00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7 976 960,00</w:t>
            </w:r>
          </w:p>
        </w:tc>
      </w:tr>
      <w:tr w:rsidR="00D316F8" w:rsidRPr="00D316F8" w:rsidTr="0064391F">
        <w:trPr>
          <w:trHeight w:val="58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04.1.10.S2180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214 800,00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7 669 330,00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7 976 960,00</w:t>
            </w:r>
          </w:p>
        </w:tc>
      </w:tr>
      <w:tr w:rsidR="00D316F8" w:rsidRPr="00D316F8" w:rsidTr="0064391F">
        <w:trPr>
          <w:trHeight w:val="60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реализацию дополнительных мероприятий по модернизации школьных систем образования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04.1.10.S2350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1 030 000,00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63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04.1.10.S2350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1 030 000,00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Культура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67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27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04.1.10.00000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37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Ремонт вентиляции и утепление ниш подвала музея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04.1.10.10120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52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04.1.10.10120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11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25 803 723,61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25 850 830,00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25 850 830,00</w:t>
            </w:r>
          </w:p>
        </w:tc>
      </w:tr>
      <w:tr w:rsidR="00D316F8" w:rsidRPr="00D316F8" w:rsidTr="0064391F">
        <w:trPr>
          <w:trHeight w:val="25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47 130,00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47 130,00</w:t>
            </w:r>
          </w:p>
        </w:tc>
      </w:tr>
      <w:tr w:rsidR="00D316F8" w:rsidRPr="00D316F8" w:rsidTr="0064391F">
        <w:trPr>
          <w:trHeight w:val="69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47 130,00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47 130,00</w:t>
            </w:r>
          </w:p>
        </w:tc>
      </w:tr>
      <w:tr w:rsidR="00D316F8" w:rsidRPr="00D316F8" w:rsidTr="0064391F">
        <w:trPr>
          <w:trHeight w:val="99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47 130,00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47 130,00</w:t>
            </w:r>
          </w:p>
        </w:tc>
      </w:tr>
      <w:tr w:rsidR="00D316F8" w:rsidRPr="00D316F8" w:rsidTr="0064391F">
        <w:trPr>
          <w:trHeight w:val="41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 xml:space="preserve">Реализация постановления </w:t>
            </w:r>
            <w:proofErr w:type="gramStart"/>
            <w:r w:rsidRPr="00D316F8">
              <w:rPr>
                <w:rFonts w:eastAsia="Times New Roman"/>
                <w:color w:val="000000"/>
              </w:rPr>
              <w:t>Правительства</w:t>
            </w:r>
            <w:proofErr w:type="gramEnd"/>
            <w:r w:rsidRPr="00D316F8">
              <w:rPr>
                <w:rFonts w:eastAsia="Times New Roman"/>
                <w:color w:val="000000"/>
              </w:rPr>
              <w:t xml:space="preserve"> НО от 15.06.2021 г №490 «Об утверждении Порядка предоставления и распределения из областного бюджета бюджетам муниципальных районов, муниципальных округов и городских округов Нижегородской области иных межбюджетных трансфертов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04.1.05.00000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47 130,00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47 130,00</w:t>
            </w:r>
          </w:p>
        </w:tc>
      </w:tr>
      <w:tr w:rsidR="00D316F8" w:rsidRPr="00D316F8" w:rsidTr="0064391F">
        <w:trPr>
          <w:trHeight w:val="140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 xml:space="preserve">Расходы местного бюджета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 за счёт средств </w:t>
            </w:r>
            <w:r w:rsidRPr="00D316F8">
              <w:rPr>
                <w:rFonts w:eastAsia="Times New Roman"/>
                <w:color w:val="000000"/>
              </w:rPr>
              <w:lastRenderedPageBreak/>
              <w:t>областного бюджета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04.1.05.74500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47 130,00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47 130,00</w:t>
            </w:r>
          </w:p>
        </w:tc>
      </w:tr>
      <w:tr w:rsidR="00D316F8" w:rsidRPr="00D316F8" w:rsidTr="0064391F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04.1.05.74500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47 130,00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47 130,00</w:t>
            </w:r>
          </w:p>
        </w:tc>
      </w:tr>
      <w:tr w:rsidR="00D316F8" w:rsidRPr="00D316F8" w:rsidTr="0064391F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Охрана семьи и детства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25 803 723,61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25 803 700,00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25 803 700,00</w:t>
            </w:r>
          </w:p>
        </w:tc>
      </w:tr>
      <w:tr w:rsidR="00D316F8" w:rsidRPr="00D316F8" w:rsidTr="0064391F">
        <w:trPr>
          <w:trHeight w:val="106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25 803 723,61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25 803 700,00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25 803 700,00</w:t>
            </w:r>
          </w:p>
        </w:tc>
      </w:tr>
      <w:tr w:rsidR="00D316F8" w:rsidRPr="00D316F8" w:rsidTr="0064391F">
        <w:trPr>
          <w:trHeight w:val="94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25 803 723,61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25 803 700,00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25 803 700,00</w:t>
            </w:r>
          </w:p>
        </w:tc>
      </w:tr>
      <w:tr w:rsidR="00D316F8" w:rsidRPr="00D316F8" w:rsidTr="0064391F">
        <w:trPr>
          <w:trHeight w:val="69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Выполнение государственных обязательств по обеспечению жильём отдельных категорий граждан, установленных законодательством Нижегородской области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04.1.03.00000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25 803 723,61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25 803 700,00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25 803 700,00</w:t>
            </w:r>
          </w:p>
        </w:tc>
      </w:tr>
      <w:tr w:rsidR="00D316F8" w:rsidRPr="00D316F8" w:rsidTr="0064391F">
        <w:trPr>
          <w:trHeight w:val="5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 xml:space="preserve">Проведение ремонта жилых помещений,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родителей, а также лица, право на ремонт жилых </w:t>
            </w:r>
            <w:proofErr w:type="gramStart"/>
            <w:r w:rsidRPr="00D316F8">
              <w:rPr>
                <w:rFonts w:eastAsia="Times New Roman"/>
                <w:color w:val="000000"/>
              </w:rPr>
              <w:t>помещений</w:t>
            </w:r>
            <w:proofErr w:type="gramEnd"/>
            <w:r w:rsidRPr="00D316F8">
              <w:rPr>
                <w:rFonts w:eastAsia="Times New Roman"/>
                <w:color w:val="000000"/>
              </w:rPr>
              <w:t xml:space="preserve"> которых сохранено </w:t>
            </w:r>
            <w:r w:rsidRPr="00D316F8">
              <w:rPr>
                <w:rFonts w:eastAsia="Times New Roman"/>
                <w:color w:val="000000"/>
              </w:rPr>
              <w:lastRenderedPageBreak/>
              <w:t>законодательством Нижегородской области,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04.1.03.73120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393 723,61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393 700,00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393 700,00</w:t>
            </w:r>
          </w:p>
        </w:tc>
      </w:tr>
      <w:tr w:rsidR="00D316F8" w:rsidRPr="00D316F8" w:rsidTr="0064391F">
        <w:trPr>
          <w:trHeight w:val="47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04.1.03.73120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393 723,61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393 700,00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393 700,00</w:t>
            </w:r>
          </w:p>
        </w:tc>
      </w:tr>
      <w:tr w:rsidR="00D316F8" w:rsidRPr="00D316F8" w:rsidTr="0064391F">
        <w:trPr>
          <w:trHeight w:val="120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04.1.03.R0820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25 410 000,00</w:t>
            </w:r>
          </w:p>
        </w:tc>
      </w:tr>
      <w:tr w:rsidR="00D316F8" w:rsidRPr="00D316F8" w:rsidTr="0064391F">
        <w:trPr>
          <w:trHeight w:val="66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04.1.03.R0820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25 410 000,00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25 410 000,00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25 410 000,00</w:t>
            </w:r>
          </w:p>
        </w:tc>
      </w:tr>
      <w:tr w:rsidR="00D316F8" w:rsidRPr="00D316F8" w:rsidTr="0064391F">
        <w:trPr>
          <w:trHeight w:val="1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КОМИТЕТ ПО УПРАВЛЕНИЮ МУНИЦИПАЛЬНЫМ ИМУЩЕСТВОМ ВОСКРЕСЕНСКОГО МУНИЦИПАЛЬНОГО ОКРУГА НИЖЕГОРОДСКОЙ ОБЛАСТИ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7 242 500,00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5 613 100,00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5 613 100,00</w:t>
            </w:r>
          </w:p>
        </w:tc>
      </w:tr>
      <w:tr w:rsidR="00D316F8" w:rsidRPr="00D316F8" w:rsidTr="0064391F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5 385 500,00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4 735 900,00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4 735 900,00</w:t>
            </w:r>
          </w:p>
        </w:tc>
      </w:tr>
      <w:tr w:rsidR="00D316F8" w:rsidRPr="00D316F8" w:rsidTr="0064391F">
        <w:trPr>
          <w:trHeight w:val="33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5 385 500,00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4 735 900,00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4 735 900,00</w:t>
            </w:r>
          </w:p>
        </w:tc>
      </w:tr>
      <w:tr w:rsidR="00D316F8" w:rsidRPr="00D316F8" w:rsidTr="0064391F">
        <w:trPr>
          <w:trHeight w:val="1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 xml:space="preserve">Муниципальная программа «Управление муниципальным имуществом Воскресенского </w:t>
            </w:r>
            <w:r w:rsidRPr="00D316F8">
              <w:rPr>
                <w:rFonts w:eastAsia="Times New Roman"/>
                <w:color w:val="000000"/>
              </w:rPr>
              <w:lastRenderedPageBreak/>
              <w:t>муниципального округа Нижегородской области»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5 368 976,00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4 735 900,00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4 735 900,00</w:t>
            </w:r>
          </w:p>
        </w:tc>
      </w:tr>
      <w:tr w:rsidR="00D316F8" w:rsidRPr="00D316F8" w:rsidTr="0064391F">
        <w:trPr>
          <w:trHeight w:val="55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Подпрограмма "Повышение эффективности использования муниципального имущества и земельных ресурсов"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13.1.00.00000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683 476,00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250 000,00</w:t>
            </w:r>
          </w:p>
        </w:tc>
      </w:tr>
      <w:tr w:rsidR="00D316F8" w:rsidRPr="00D316F8" w:rsidTr="0064391F">
        <w:trPr>
          <w:trHeight w:val="44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Повышение эффективности использования муниципального имущества и земельных ресурсов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13.1.02.00000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683 476,00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250 000,00</w:t>
            </w:r>
          </w:p>
        </w:tc>
      </w:tr>
      <w:tr w:rsidR="00D316F8" w:rsidRPr="00D316F8" w:rsidTr="0064391F">
        <w:trPr>
          <w:trHeight w:val="229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Проведение технической инвентаризации объектов недвижимого имущества, линейных сооружений, в т.ч. имущества казны, изготовление технических планов, постановка на кадастровый учет и государственная регистрация прав, в том числе и для реализации прогнозного плана (программы) приватизации муниципального имущества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13.1.02.29011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433 476,00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52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13.1.02.29011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433 476,00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68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Оценка рыночной стоимости объектов муниципальной собственности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13.1.02.29012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250 000,00</w:t>
            </w:r>
          </w:p>
        </w:tc>
      </w:tr>
      <w:tr w:rsidR="00D316F8" w:rsidRPr="00D316F8" w:rsidTr="0064391F">
        <w:trPr>
          <w:trHeight w:val="55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13.1.02.29012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250 000,00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250 000,00</w:t>
            </w:r>
          </w:p>
        </w:tc>
      </w:tr>
      <w:tr w:rsidR="00D316F8" w:rsidRPr="00D316F8" w:rsidTr="0064391F">
        <w:trPr>
          <w:trHeight w:val="42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13.2.00.00000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4 685 500,00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4 485 900,00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4 485 900,00</w:t>
            </w:r>
          </w:p>
        </w:tc>
      </w:tr>
      <w:tr w:rsidR="00D316F8" w:rsidRPr="00D316F8" w:rsidTr="0064391F">
        <w:trPr>
          <w:trHeight w:val="1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13.2.01.00000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4 685 500,00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4 485 900,00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4 485 900,00</w:t>
            </w:r>
          </w:p>
        </w:tc>
      </w:tr>
      <w:tr w:rsidR="00D316F8" w:rsidRPr="00D316F8" w:rsidTr="0064391F">
        <w:trPr>
          <w:trHeight w:val="43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Расходы на обеспечение деятельности аппарата управления КУМИ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13.2.01.20190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4 685 500,00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4 485 900,00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4 485 900,00</w:t>
            </w:r>
          </w:p>
        </w:tc>
      </w:tr>
      <w:tr w:rsidR="00D316F8" w:rsidRPr="00D316F8" w:rsidTr="0064391F">
        <w:trPr>
          <w:trHeight w:val="55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13.2.01.20190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4 490 500,00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4 325 000,00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4 325 000,00</w:t>
            </w:r>
          </w:p>
        </w:tc>
      </w:tr>
      <w:tr w:rsidR="00D316F8" w:rsidRPr="00D316F8" w:rsidTr="0064391F">
        <w:trPr>
          <w:trHeight w:val="32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13.2.01.20190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195 000,00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160 900,00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160 900,00</w:t>
            </w:r>
          </w:p>
        </w:tc>
      </w:tr>
      <w:tr w:rsidR="00D316F8" w:rsidRPr="00D316F8" w:rsidTr="0064391F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16 524,00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16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16 524,00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16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16 524,00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29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Прочие выплаты по обязательствам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77.7.04.92260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16 524,00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70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77.7.04.92260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16 524,00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225 000,00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225 000,00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225 000,00</w:t>
            </w:r>
          </w:p>
        </w:tc>
      </w:tr>
      <w:tr w:rsidR="00D316F8" w:rsidRPr="00D316F8" w:rsidTr="0064391F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225 000,00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225 000,00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225 000,00</w:t>
            </w:r>
          </w:p>
        </w:tc>
      </w:tr>
      <w:tr w:rsidR="00D316F8" w:rsidRPr="00D316F8" w:rsidTr="0064391F">
        <w:trPr>
          <w:trHeight w:val="70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Муниципальная программа «Управление муниципальным имуществом Воскресенского муниципального округа Нижегородской области»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225 000,00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225 000,00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225 000,00</w:t>
            </w:r>
          </w:p>
        </w:tc>
      </w:tr>
      <w:tr w:rsidR="00D316F8" w:rsidRPr="00D316F8" w:rsidTr="0064391F">
        <w:trPr>
          <w:trHeight w:val="73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Подпрограмма "Повышение эффективности использования муниципального имущества и земельных ресурсов"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13.1.00.00000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225 000,00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225 000,00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225 000,00</w:t>
            </w:r>
          </w:p>
        </w:tc>
      </w:tr>
      <w:tr w:rsidR="00D316F8" w:rsidRPr="00D316F8" w:rsidTr="0064391F">
        <w:trPr>
          <w:trHeight w:val="41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Повышение эффективности использования муниципального имущества и земельных ресурсов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13.1.02.00000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225 000,00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225 000,00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225 000,00</w:t>
            </w:r>
          </w:p>
        </w:tc>
      </w:tr>
      <w:tr w:rsidR="00D316F8" w:rsidRPr="00D316F8" w:rsidTr="0064391F">
        <w:trPr>
          <w:trHeight w:val="41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Формирование земельных участков, в том числе под объектами муниципальной собственности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13.1.02.29005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225 000,00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225 000,00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225 000,00</w:t>
            </w:r>
          </w:p>
        </w:tc>
      </w:tr>
      <w:tr w:rsidR="00D316F8" w:rsidRPr="00D316F8" w:rsidTr="0064391F">
        <w:trPr>
          <w:trHeight w:val="58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13.1.02.29005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225 000,00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225 000,00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225 000,00</w:t>
            </w:r>
          </w:p>
        </w:tc>
      </w:tr>
      <w:tr w:rsidR="00D316F8" w:rsidRPr="00D316F8" w:rsidTr="0064391F">
        <w:trPr>
          <w:trHeight w:val="45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1 632 000,00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652 200,00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652 200,00</w:t>
            </w:r>
          </w:p>
        </w:tc>
      </w:tr>
      <w:tr w:rsidR="00D316F8" w:rsidRPr="00D316F8" w:rsidTr="0064391F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1 632 000,00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652 200,00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652 200,00</w:t>
            </w:r>
          </w:p>
        </w:tc>
      </w:tr>
      <w:tr w:rsidR="00D316F8" w:rsidRPr="00D316F8" w:rsidTr="0064391F">
        <w:trPr>
          <w:trHeight w:val="83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Муниципальная программа «Развитие жилищно-коммунального хозяйства и охраны окружающей среды Воскресенского муниципального округа»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180 000,00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200 000,00</w:t>
            </w:r>
          </w:p>
        </w:tc>
      </w:tr>
      <w:tr w:rsidR="00D316F8" w:rsidRPr="00D316F8" w:rsidTr="0064391F">
        <w:trPr>
          <w:trHeight w:val="86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Подпрограмма "Снижение количества технологических нарушений на системах и устранение их в нормативные сроки"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05.2.00.00000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180 000,00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200 000,00</w:t>
            </w:r>
          </w:p>
        </w:tc>
      </w:tr>
      <w:tr w:rsidR="00D316F8" w:rsidRPr="00D316F8" w:rsidTr="0064391F">
        <w:trPr>
          <w:trHeight w:val="61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Взносы на капремонт по муниципальному жилфонду многоквартирных домов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05.2.02.00000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180 000,00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200 000,00</w:t>
            </w:r>
          </w:p>
        </w:tc>
      </w:tr>
      <w:tr w:rsidR="00D316F8" w:rsidRPr="00D316F8" w:rsidTr="0064391F">
        <w:trPr>
          <w:trHeight w:val="61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взносы на капремонт по муниципальному жилфонду многоквартирных домов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05.2.02.29050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180 000,00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200 000,00</w:t>
            </w:r>
          </w:p>
        </w:tc>
      </w:tr>
      <w:tr w:rsidR="00D316F8" w:rsidRPr="00D316F8" w:rsidTr="0064391F">
        <w:trPr>
          <w:trHeight w:val="76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05.2.02.29050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180 000,00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</w:tr>
      <w:tr w:rsidR="00D316F8" w:rsidRPr="00D316F8" w:rsidTr="0064391F">
        <w:trPr>
          <w:trHeight w:val="63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Муниципальная программа «Управление муниципальным имуществом Воскресенского муниципального округа Нижегородской области»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1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Подпрограмма "Повышение эффективности использования муниципального имущества и земельных ресурсов"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13.1.00.00000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41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Повышение эффективности использования муниципального имущества и земельных ресурсов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13.1.02.00000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71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Приобретение имущества в муниципальную собственность Воскресенского муниципального округа Нижегородской области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13.1.02.29016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45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13.1.02.29016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1 000 000,00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452 000,00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452 200,00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452 200,00</w:t>
            </w:r>
          </w:p>
        </w:tc>
      </w:tr>
      <w:tr w:rsidR="00D316F8" w:rsidRPr="00D316F8" w:rsidTr="0064391F">
        <w:trPr>
          <w:trHeight w:val="29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452 000,00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452 200,00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452 200,00</w:t>
            </w:r>
          </w:p>
        </w:tc>
      </w:tr>
      <w:tr w:rsidR="00D316F8" w:rsidRPr="00D316F8" w:rsidTr="0064391F">
        <w:trPr>
          <w:trHeight w:val="28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452 000,00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452 200,00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452 200,00</w:t>
            </w:r>
          </w:p>
        </w:tc>
      </w:tr>
      <w:tr w:rsidR="00D316F8" w:rsidRPr="00D316F8" w:rsidTr="0064391F">
        <w:trPr>
          <w:trHeight w:val="41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Прочие мероприятия в области жилищно-коммунального хозяйства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77.7.04.29130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452 000,00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452 200,00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452 200,00</w:t>
            </w:r>
          </w:p>
        </w:tc>
      </w:tr>
      <w:tr w:rsidR="00D316F8" w:rsidRPr="00D316F8" w:rsidTr="0064391F">
        <w:trPr>
          <w:trHeight w:val="70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77.7.04.29130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452 000,00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452 200,00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452 200,00</w:t>
            </w:r>
          </w:p>
        </w:tc>
      </w:tr>
      <w:tr w:rsidR="00D316F8" w:rsidRPr="00D316F8" w:rsidTr="0064391F">
        <w:trPr>
          <w:trHeight w:val="7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lastRenderedPageBreak/>
              <w:t>АДМИНИСТРАЦИЯ ВОСКРЕСЕНСКОГО МУНИЦИПАЛЬНОГО ОКРУГА НИЖЕГОРОДСКОЙ ОБЛАСТИ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122 473 188,00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98 887 240,00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99 053 001,00</w:t>
            </w:r>
          </w:p>
        </w:tc>
      </w:tr>
      <w:tr w:rsidR="00D316F8" w:rsidRPr="00D316F8" w:rsidTr="0064391F">
        <w:trPr>
          <w:trHeight w:val="32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58 952 428,00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54 339 000,00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54 339 000,00</w:t>
            </w:r>
          </w:p>
        </w:tc>
      </w:tr>
      <w:tr w:rsidR="00D316F8" w:rsidRPr="00D316F8" w:rsidTr="0064391F">
        <w:trPr>
          <w:trHeight w:val="88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5 045 600,00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4 634 600,00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4 634 600,00</w:t>
            </w:r>
          </w:p>
        </w:tc>
      </w:tr>
      <w:tr w:rsidR="00D316F8" w:rsidRPr="00D316F8" w:rsidTr="0064391F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5 045 600,00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4 634 600,00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4 634 600,00</w:t>
            </w:r>
          </w:p>
        </w:tc>
      </w:tr>
      <w:tr w:rsidR="00D316F8" w:rsidRPr="00D316F8" w:rsidTr="0064391F">
        <w:trPr>
          <w:trHeight w:val="29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5 045 600,00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4 634 600,00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4 634 600,00</w:t>
            </w:r>
          </w:p>
        </w:tc>
      </w:tr>
      <w:tr w:rsidR="00D316F8" w:rsidRPr="00D316F8" w:rsidTr="0064391F">
        <w:trPr>
          <w:trHeight w:val="1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77.7.01.00000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5 045 600,00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4 634 600,00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4 634 600,00</w:t>
            </w:r>
          </w:p>
        </w:tc>
      </w:tr>
      <w:tr w:rsidR="00D316F8" w:rsidRPr="00D316F8" w:rsidTr="0064391F">
        <w:trPr>
          <w:trHeight w:val="27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Глава муниципального образования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77.7.01.01000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5 045 600,00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4 634 600,00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4 634 600,00</w:t>
            </w:r>
          </w:p>
        </w:tc>
      </w:tr>
      <w:tr w:rsidR="00D316F8" w:rsidRPr="00D316F8" w:rsidTr="0064391F">
        <w:trPr>
          <w:trHeight w:val="41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77.7.01.01000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5 040 100,00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4 634 600,00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4 634 600,00</w:t>
            </w:r>
          </w:p>
        </w:tc>
      </w:tr>
      <w:tr w:rsidR="00D316F8" w:rsidRPr="00D316F8" w:rsidTr="0064391F">
        <w:trPr>
          <w:trHeight w:val="46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77.7.01.01000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5 500,00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104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924 200,00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924 200,00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924 200,00</w:t>
            </w:r>
          </w:p>
        </w:tc>
      </w:tr>
      <w:tr w:rsidR="00D316F8" w:rsidRPr="00D316F8" w:rsidTr="0064391F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924 200,00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924 200,00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924 200,00</w:t>
            </w:r>
          </w:p>
        </w:tc>
      </w:tr>
      <w:tr w:rsidR="00D316F8" w:rsidRPr="00D316F8" w:rsidTr="0064391F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Непрограммное направление деятельности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924 200,00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924 200,00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924 200,00</w:t>
            </w:r>
          </w:p>
        </w:tc>
      </w:tr>
      <w:tr w:rsidR="00D316F8" w:rsidRPr="00D316F8" w:rsidTr="0064391F">
        <w:trPr>
          <w:trHeight w:val="12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77.7.01.00000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924 200,00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924 200,00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924 200,00</w:t>
            </w:r>
          </w:p>
        </w:tc>
      </w:tr>
      <w:tr w:rsidR="00D316F8" w:rsidRPr="00D316F8" w:rsidTr="0064391F">
        <w:trPr>
          <w:trHeight w:val="53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77.7.01.20190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924 200,00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924 200,00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924 200,00</w:t>
            </w:r>
          </w:p>
        </w:tc>
      </w:tr>
      <w:tr w:rsidR="00D316F8" w:rsidRPr="00D316F8" w:rsidTr="0064391F">
        <w:trPr>
          <w:trHeight w:val="139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800 100,00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800 100,00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800 100,00</w:t>
            </w:r>
          </w:p>
        </w:tc>
      </w:tr>
      <w:tr w:rsidR="00D316F8" w:rsidRPr="00D316F8" w:rsidTr="0064391F">
        <w:trPr>
          <w:trHeight w:val="30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124 100,00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124 100,00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124 100,00</w:t>
            </w:r>
          </w:p>
        </w:tc>
      </w:tr>
      <w:tr w:rsidR="00D316F8" w:rsidRPr="00D316F8" w:rsidTr="0064391F">
        <w:trPr>
          <w:trHeight w:val="112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34 336 200,00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34 537 700,00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34 537 700,00</w:t>
            </w:r>
          </w:p>
        </w:tc>
      </w:tr>
      <w:tr w:rsidR="00D316F8" w:rsidRPr="00D316F8" w:rsidTr="0064391F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34 336 200,00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34 537 700,00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34 537 700,00</w:t>
            </w:r>
          </w:p>
        </w:tc>
      </w:tr>
      <w:tr w:rsidR="00D316F8" w:rsidRPr="00D316F8" w:rsidTr="0064391F">
        <w:trPr>
          <w:trHeight w:val="27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34 336 200,00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34 537 700,00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34 537 700,00</w:t>
            </w:r>
          </w:p>
        </w:tc>
      </w:tr>
      <w:tr w:rsidR="00D316F8" w:rsidRPr="00D316F8" w:rsidTr="0064391F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77.7.01.00000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34 336 200,00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34 537 700,00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34 537 700,00</w:t>
            </w:r>
          </w:p>
        </w:tc>
      </w:tr>
      <w:tr w:rsidR="00D316F8" w:rsidRPr="00D316F8" w:rsidTr="0064391F">
        <w:trPr>
          <w:trHeight w:val="28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77.7.01.20190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32 897 600,00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33 099 100,00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33 099 100,00</w:t>
            </w:r>
          </w:p>
        </w:tc>
      </w:tr>
      <w:tr w:rsidR="00D316F8" w:rsidRPr="00D316F8" w:rsidTr="0064391F">
        <w:trPr>
          <w:trHeight w:val="156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30 202 200,00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30 202 200,00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30 202 200,00</w:t>
            </w:r>
          </w:p>
        </w:tc>
      </w:tr>
      <w:tr w:rsidR="00D316F8" w:rsidRPr="00D316F8" w:rsidTr="0064391F">
        <w:trPr>
          <w:trHeight w:val="75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2 691 900,00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2 893 400,00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2 893 400,00</w:t>
            </w:r>
          </w:p>
        </w:tc>
      </w:tr>
      <w:tr w:rsidR="00D316F8" w:rsidRPr="00D316F8" w:rsidTr="0064391F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3 500,00</w:t>
            </w:r>
          </w:p>
        </w:tc>
      </w:tr>
      <w:tr w:rsidR="00D316F8" w:rsidRPr="00D316F8" w:rsidTr="0064391F">
        <w:trPr>
          <w:trHeight w:val="104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 (единая субвенция)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77.7.01.73920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721 000,00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721 000,00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721 000,00</w:t>
            </w:r>
          </w:p>
        </w:tc>
      </w:tr>
      <w:tr w:rsidR="00D316F8" w:rsidRPr="00D316F8" w:rsidTr="0064391F">
        <w:trPr>
          <w:trHeight w:val="27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77.7.01.73920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680 600,00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680 600,00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680 600,00</w:t>
            </w:r>
          </w:p>
        </w:tc>
      </w:tr>
      <w:tr w:rsidR="00D316F8" w:rsidRPr="00D316F8" w:rsidTr="0064391F">
        <w:trPr>
          <w:trHeight w:val="41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77.7.01.73920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40 400,00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40 400,00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40 400,00</w:t>
            </w:r>
          </w:p>
        </w:tc>
      </w:tr>
      <w:tr w:rsidR="00D316F8" w:rsidRPr="00D316F8" w:rsidTr="0064391F">
        <w:trPr>
          <w:trHeight w:val="113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 xml:space="preserve">Расходы местного бюджета на исполнение отдельных государственных полномочий по организации и осуществлению </w:t>
            </w:r>
            <w:r w:rsidRPr="00D316F8">
              <w:rPr>
                <w:rFonts w:eastAsia="Times New Roman"/>
                <w:color w:val="000000"/>
              </w:rPr>
              <w:lastRenderedPageBreak/>
              <w:t>деятельности по опеке и попечительству в отношении совершеннолетних граждан (единая субвенция)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77.7.01.73940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717 600,00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717 600,00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717 600,00</w:t>
            </w:r>
          </w:p>
        </w:tc>
      </w:tr>
      <w:tr w:rsidR="00D316F8" w:rsidRPr="00D316F8" w:rsidTr="0064391F">
        <w:trPr>
          <w:trHeight w:val="91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77.7.01.73940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680 600,00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680 600,00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680 600,00</w:t>
            </w:r>
          </w:p>
        </w:tc>
      </w:tr>
      <w:tr w:rsidR="00D316F8" w:rsidRPr="00D316F8" w:rsidTr="0064391F">
        <w:trPr>
          <w:trHeight w:val="51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77.7.01.73940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37 000,00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37 000,00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37 000,00</w:t>
            </w:r>
          </w:p>
        </w:tc>
      </w:tr>
      <w:tr w:rsidR="00D316F8" w:rsidRPr="00D316F8" w:rsidTr="0064391F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Судебная система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67 400,00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7 800,00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7 800,00</w:t>
            </w:r>
          </w:p>
        </w:tc>
      </w:tr>
      <w:tr w:rsidR="00D316F8" w:rsidRPr="00D316F8" w:rsidTr="0064391F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7 800,00</w:t>
            </w:r>
          </w:p>
        </w:tc>
      </w:tr>
      <w:tr w:rsidR="00D316F8" w:rsidRPr="00D316F8" w:rsidTr="0064391F">
        <w:trPr>
          <w:trHeight w:val="32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7 800,00</w:t>
            </w:r>
          </w:p>
        </w:tc>
      </w:tr>
      <w:tr w:rsidR="00D316F8" w:rsidRPr="00D316F8" w:rsidTr="0064391F">
        <w:trPr>
          <w:trHeight w:val="17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Непрограммные расходы за счет средств федерального бюджета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77.7.03.00000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7 800,00</w:t>
            </w:r>
          </w:p>
        </w:tc>
      </w:tr>
      <w:tr w:rsidR="00D316F8" w:rsidRPr="00D316F8" w:rsidTr="0064391F">
        <w:trPr>
          <w:trHeight w:val="55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77.7.03.51200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7 800,00</w:t>
            </w:r>
          </w:p>
        </w:tc>
      </w:tr>
      <w:tr w:rsidR="00D316F8" w:rsidRPr="00D316F8" w:rsidTr="0064391F">
        <w:trPr>
          <w:trHeight w:val="5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D316F8">
              <w:rPr>
                <w:rFonts w:eastAsia="Times New Roman"/>
                <w:i/>
                <w:iCs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lastRenderedPageBreak/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77.7.03.51200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67 400,00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7 800,00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7 800,00</w:t>
            </w:r>
          </w:p>
        </w:tc>
      </w:tr>
      <w:tr w:rsidR="00D316F8" w:rsidRPr="00D316F8" w:rsidTr="0064391F">
        <w:trPr>
          <w:trHeight w:val="29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lastRenderedPageBreak/>
              <w:t>Другие общегосударственные вопросы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18 579 028,00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14 234 700,00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14 234 700,00</w:t>
            </w:r>
          </w:p>
        </w:tc>
      </w:tr>
      <w:tr w:rsidR="00D316F8" w:rsidRPr="00D316F8" w:rsidTr="0064391F">
        <w:trPr>
          <w:trHeight w:val="100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Муниципальная программа «Развитие муниципальной службы в Воскресенском муниципальном округе Нижегородской области» на 2023-2028 годы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06.0.00.00000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185 600,00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185 600,00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185 600,00</w:t>
            </w:r>
          </w:p>
        </w:tc>
      </w:tr>
      <w:tr w:rsidR="00D316F8" w:rsidRPr="00D316F8" w:rsidTr="0064391F">
        <w:trPr>
          <w:trHeight w:val="47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Подпрограмма "Создание условий для развития муниципальной службы"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06.1.00.00000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185 600,00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185 600,00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185 600,00</w:t>
            </w:r>
          </w:p>
        </w:tc>
      </w:tr>
      <w:tr w:rsidR="00D316F8" w:rsidRPr="00D316F8" w:rsidTr="0064391F">
        <w:trPr>
          <w:trHeight w:val="91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Организация повышения квалификации и переподготовки муниципальных служащих, участие в семинарах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06.1.01.00000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185 600,00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185 600,00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185 600,00</w:t>
            </w:r>
          </w:p>
        </w:tc>
      </w:tr>
      <w:tr w:rsidR="00D316F8" w:rsidRPr="00D316F8" w:rsidTr="0064391F">
        <w:trPr>
          <w:trHeight w:val="92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организацию повышения квалификации и переподготовку муниципальных служащих, участие в семинарах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06.1.01.29110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185 600,00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185 600,00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185 600,00</w:t>
            </w:r>
          </w:p>
        </w:tc>
      </w:tr>
      <w:tr w:rsidR="00D316F8" w:rsidRPr="00D316F8" w:rsidTr="0064391F">
        <w:trPr>
          <w:trHeight w:val="37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06.1.01.29110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185 600,00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185 600,00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185 600,00</w:t>
            </w:r>
          </w:p>
        </w:tc>
      </w:tr>
      <w:tr w:rsidR="00D316F8" w:rsidRPr="00D316F8" w:rsidTr="0064391F">
        <w:trPr>
          <w:trHeight w:val="1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Муниципальная программа «Защита населения и территории Воскресенского муниципального округа Нижегородской области от чрезвычайных ситуаций, противодействие терроризму и экстремизму, обеспечение безопасности дорожного движения»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170 000,00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69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 xml:space="preserve">Подпрограмма «Повышение безопасности дорожного движения </w:t>
            </w:r>
            <w:r w:rsidRPr="00D316F8">
              <w:rPr>
                <w:rFonts w:eastAsia="Times New Roman"/>
                <w:color w:val="000000"/>
              </w:rPr>
              <w:lastRenderedPageBreak/>
              <w:t>в Воскресенском муниципальном округе Нижегородской области»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11.5.00.00000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170 000,00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143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Создание системы пропаганды с целью формирования негативного отношения к правонарушителям в сфере дорожного движения, повышение культуры вождения, формирование у детей навыков безопасного поведения на дорогах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11.5.10.00000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170 000,00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78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 xml:space="preserve">Приобретение и распространение среди учащихся образовательных учреждений и населения округа </w:t>
            </w:r>
            <w:proofErr w:type="spellStart"/>
            <w:r w:rsidRPr="00D316F8">
              <w:rPr>
                <w:rFonts w:eastAsia="Times New Roman"/>
                <w:color w:val="000000"/>
              </w:rPr>
              <w:t>световозвращающих</w:t>
            </w:r>
            <w:proofErr w:type="spellEnd"/>
            <w:r w:rsidRPr="00D316F8">
              <w:rPr>
                <w:rFonts w:eastAsia="Times New Roman"/>
                <w:color w:val="000000"/>
              </w:rPr>
              <w:t xml:space="preserve"> элементов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11.5.14.00000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122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 xml:space="preserve">Расходы на приобретение и распространение среди учащихся образовательных учреждений и населения округа </w:t>
            </w:r>
            <w:proofErr w:type="spellStart"/>
            <w:r w:rsidRPr="00D316F8">
              <w:rPr>
                <w:rFonts w:eastAsia="Times New Roman"/>
                <w:color w:val="000000"/>
              </w:rPr>
              <w:t>световозвращающих</w:t>
            </w:r>
            <w:proofErr w:type="spellEnd"/>
            <w:r w:rsidRPr="00D316F8">
              <w:rPr>
                <w:rFonts w:eastAsia="Times New Roman"/>
                <w:color w:val="000000"/>
              </w:rPr>
              <w:t xml:space="preserve"> элементов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11.5.14.29910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53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11.5.14.29910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Акция "Засветись"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11.5.14.29920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65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11.5.14.29920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37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Изготовление и размещение баннеров наружной рекламы по тематике безопасности дорожного движения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11.5.16.00000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27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 xml:space="preserve">Расходы на изготовление и размещение баннеров наружной рекламы по тематике безопасности </w:t>
            </w:r>
            <w:r w:rsidRPr="00D316F8">
              <w:rPr>
                <w:rFonts w:eastAsia="Times New Roman"/>
                <w:color w:val="000000"/>
              </w:rPr>
              <w:lastRenderedPageBreak/>
              <w:t>дорожного движения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11.5.16.29910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27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11.5.16.29910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29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Установка (закрепление) баннеров наружной рекламы по тематике БДД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11.5.17.00000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44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установку (закрепление) баннеров наружной рекламы по тематике БДД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11.5.17.29910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45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11.5.17.29910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47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Изготовление и распространение профилактических листовок по тематике БДД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11.5.18.00000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48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изготовление и распространение профилактических листовок по тематике БДД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11.5.18.29910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49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11.5.18.29910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77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Муниципальная программа «Обеспечение сохранности архивных фондов Воскресенского муниципального округа Нижегородской области»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17.0.00.00000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420 000,00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310 000,00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310 000,00</w:t>
            </w:r>
          </w:p>
        </w:tc>
      </w:tr>
      <w:tr w:rsidR="00D316F8" w:rsidRPr="00D316F8" w:rsidTr="0064391F">
        <w:trPr>
          <w:trHeight w:val="38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Подпрограмма "Повышение качества комплектования и хранения архивных документов"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17.1.00.00000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420 000,00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310 000,00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310 000,00</w:t>
            </w:r>
          </w:p>
        </w:tc>
      </w:tr>
      <w:tr w:rsidR="00D316F8" w:rsidRPr="00D316F8" w:rsidTr="0064391F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Приобретение специальных коробок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17.1.01.00000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120 000,00</w:t>
            </w:r>
          </w:p>
        </w:tc>
      </w:tr>
      <w:tr w:rsidR="00D316F8" w:rsidRPr="00D316F8" w:rsidTr="0064391F">
        <w:trPr>
          <w:trHeight w:val="26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 xml:space="preserve">Расходы на приобретение </w:t>
            </w:r>
            <w:r w:rsidRPr="00D316F8">
              <w:rPr>
                <w:rFonts w:eastAsia="Times New Roman"/>
                <w:color w:val="000000"/>
              </w:rPr>
              <w:lastRenderedPageBreak/>
              <w:t>специальных коробок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17.1.01.29110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120 000,00</w:t>
            </w:r>
          </w:p>
        </w:tc>
      </w:tr>
      <w:tr w:rsidR="00D316F8" w:rsidRPr="00D316F8" w:rsidTr="0064391F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17.1.01.29110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120 000,00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120 000,00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120 000,00</w:t>
            </w:r>
          </w:p>
        </w:tc>
      </w:tr>
      <w:tr w:rsidR="00D316F8" w:rsidRPr="00D316F8" w:rsidTr="0064391F">
        <w:trPr>
          <w:trHeight w:val="41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Ремонт архивохранилищ (окна, жалюзи на окна, защитные приспособления на батареи центрального отопления)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17.1.03.00000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100 000,00</w:t>
            </w:r>
          </w:p>
        </w:tc>
      </w:tr>
      <w:tr w:rsidR="00D316F8" w:rsidRPr="00D316F8" w:rsidTr="0064391F">
        <w:trPr>
          <w:trHeight w:val="44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ремонт архивохранилищ (окна, жалюзи на окна, защитные приспособления на батареи центрального отопления)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17.1.03.29110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100 000,00</w:t>
            </w:r>
          </w:p>
        </w:tc>
      </w:tr>
      <w:tr w:rsidR="00D316F8" w:rsidRPr="00D316F8" w:rsidTr="0064391F">
        <w:trPr>
          <w:trHeight w:val="47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17.1.03.29110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</w:tr>
      <w:tr w:rsidR="00D316F8" w:rsidRPr="00D316F8" w:rsidTr="0064391F">
        <w:trPr>
          <w:trHeight w:val="48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Ремонт дел по личному составу, оцифровка ОЦД в лаборатории г. Нижний Новгород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17.1.05.00000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90 000,00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90 000,00</w:t>
            </w:r>
          </w:p>
        </w:tc>
      </w:tr>
      <w:tr w:rsidR="00D316F8" w:rsidRPr="00D316F8" w:rsidTr="0064391F">
        <w:trPr>
          <w:trHeight w:val="49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ремонт дел по личному составу, оцифровка ОЦД в лаборатории г. Нижний Новгород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17.1.05.29110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90 000,00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90 000,00</w:t>
            </w:r>
          </w:p>
        </w:tc>
      </w:tr>
      <w:tr w:rsidR="00D316F8" w:rsidRPr="00D316F8" w:rsidTr="0064391F">
        <w:trPr>
          <w:trHeight w:val="63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17.1.05.29110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90 000,00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90 000,00</w:t>
            </w:r>
          </w:p>
        </w:tc>
      </w:tr>
      <w:tr w:rsidR="00D316F8" w:rsidRPr="00D316F8" w:rsidTr="0064391F">
        <w:trPr>
          <w:trHeight w:val="79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Муниципальная программа «Улучшение условий и охраны труда в Воскресенском муниципальном округе Нижегородской области»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19.0.00.00000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82 000,00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74 000,00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74 000,00</w:t>
            </w:r>
          </w:p>
        </w:tc>
      </w:tr>
      <w:tr w:rsidR="00D316F8" w:rsidRPr="00D316F8" w:rsidTr="0064391F">
        <w:trPr>
          <w:trHeight w:val="96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 xml:space="preserve">Подпрограмма «Правовое обеспечение охраны труда, информационное обеспечение и пропаганда культуры охраны труда </w:t>
            </w:r>
            <w:r w:rsidRPr="00D316F8">
              <w:rPr>
                <w:rFonts w:eastAsia="Times New Roman"/>
                <w:color w:val="000000"/>
              </w:rPr>
              <w:lastRenderedPageBreak/>
              <w:t>и здорового образа жизни при трудовой деятельности»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19.1.00.00000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42 000,00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42 000,00</w:t>
            </w:r>
          </w:p>
        </w:tc>
      </w:tr>
      <w:tr w:rsidR="00D316F8" w:rsidRPr="00D316F8" w:rsidTr="0064391F">
        <w:trPr>
          <w:trHeight w:val="5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 xml:space="preserve">Информационное обеспечение и пропаганда культуры охраны труда и здорового образа жизни </w:t>
            </w:r>
            <w:proofErr w:type="gramStart"/>
            <w:r w:rsidRPr="00D316F8">
              <w:rPr>
                <w:rFonts w:eastAsia="Times New Roman"/>
                <w:color w:val="000000"/>
              </w:rPr>
              <w:t>при</w:t>
            </w:r>
            <w:proofErr w:type="gramEnd"/>
            <w:r w:rsidRPr="00D316F8">
              <w:rPr>
                <w:rFonts w:eastAsia="Times New Roman"/>
                <w:color w:val="000000"/>
              </w:rPr>
              <w:t xml:space="preserve"> трудовой деятельно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19.1.20.00000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42 000,00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42 000,00</w:t>
            </w:r>
          </w:p>
        </w:tc>
      </w:tr>
      <w:tr w:rsidR="00D316F8" w:rsidRPr="00D316F8" w:rsidTr="0064391F">
        <w:trPr>
          <w:trHeight w:val="112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Подготовка и участие в реализации мероприятий, посвященных Всемирному Дню охраны труда (28 апреля). Проведение мероприятия в рамках окружного конкурса детских рисунков, плакатов «Охрана труда глазами детей»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19.1.27.00000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21 000,00</w:t>
            </w:r>
          </w:p>
        </w:tc>
      </w:tr>
      <w:tr w:rsidR="00D316F8" w:rsidRPr="00D316F8" w:rsidTr="0064391F">
        <w:trPr>
          <w:trHeight w:val="146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подготовку и участие в реализации мероприятий, посвященных Всемирному Дню охраны труда (28 апреля). Проведение мероприятия в рамках окружного конкурса детских рисунков, плакатов «Охрана труда глазами детей»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19.1.27.29120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21 000,00</w:t>
            </w:r>
          </w:p>
        </w:tc>
      </w:tr>
      <w:tr w:rsidR="00D316F8" w:rsidRPr="00D316F8" w:rsidTr="0064391F">
        <w:trPr>
          <w:trHeight w:val="65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19.1.27.29120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21 000,00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21 000,00</w:t>
            </w:r>
          </w:p>
        </w:tc>
      </w:tr>
      <w:tr w:rsidR="00D316F8" w:rsidRPr="00D316F8" w:rsidTr="0064391F">
        <w:trPr>
          <w:trHeight w:val="52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Подготовка и участие в реализации мероприятий, посвященных Всемирному Дню охраны труда (28 апреля). Проведение мероприятия в рамках окружного смотра-конкурса на лучшую организацию работы в сфере охраны труда.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19.1.28.00000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21 000,00</w:t>
            </w:r>
          </w:p>
        </w:tc>
      </w:tr>
      <w:tr w:rsidR="00D316F8" w:rsidRPr="00D316F8" w:rsidTr="0064391F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 xml:space="preserve">Расходы на подготовку и участие в </w:t>
            </w:r>
            <w:r w:rsidRPr="00D316F8">
              <w:rPr>
                <w:rFonts w:eastAsia="Times New Roman"/>
                <w:color w:val="000000"/>
              </w:rPr>
              <w:lastRenderedPageBreak/>
              <w:t>реализации мероприятий, посвященных Всемирному Дню охраны труда (28 апреля). Проведение мероприятия в рамках окружного смотра-конкурса на лучшую организацию работы в сфере охраны труда.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19.1.28.29120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21 000,00</w:t>
            </w:r>
          </w:p>
        </w:tc>
      </w:tr>
      <w:tr w:rsidR="00D316F8" w:rsidRPr="00D316F8" w:rsidTr="0064391F">
        <w:trPr>
          <w:trHeight w:val="1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19.1.28.29120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21 000,00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21 000,00</w:t>
            </w:r>
          </w:p>
        </w:tc>
      </w:tr>
      <w:tr w:rsidR="00D316F8" w:rsidRPr="00D316F8" w:rsidTr="0064391F">
        <w:trPr>
          <w:trHeight w:val="56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Подпрограмма «Обучение и профессиональная подготовка работников по охране труда на основе современных технологий обучения»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19.2.00.00000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32 000,00</w:t>
            </w:r>
          </w:p>
        </w:tc>
      </w:tr>
      <w:tr w:rsidR="00D316F8" w:rsidRPr="00D316F8" w:rsidTr="0064391F">
        <w:trPr>
          <w:trHeight w:val="73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Обучение и профессиональная подготовка работников по охране труда на основе современных технологий обучения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19.2.30.00000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32 000,00</w:t>
            </w:r>
          </w:p>
        </w:tc>
      </w:tr>
      <w:tr w:rsidR="00D316F8" w:rsidRPr="00D316F8" w:rsidTr="0064391F">
        <w:trPr>
          <w:trHeight w:val="75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 xml:space="preserve">Организация обучения по охране труда и проверки </w:t>
            </w:r>
            <w:proofErr w:type="gramStart"/>
            <w:r w:rsidRPr="00D316F8">
              <w:rPr>
                <w:rFonts w:eastAsia="Times New Roman"/>
                <w:color w:val="000000"/>
              </w:rPr>
              <w:t>знаний требований охраны труда руководителей</w:t>
            </w:r>
            <w:proofErr w:type="gramEnd"/>
            <w:r w:rsidRPr="00D316F8">
              <w:rPr>
                <w:rFonts w:eastAsia="Times New Roman"/>
                <w:color w:val="000000"/>
              </w:rPr>
              <w:t xml:space="preserve"> и работников предприятий Воскресенского муниципального округа Нижегородской области различных форм собственности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19.2.31.00000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32 000,00</w:t>
            </w:r>
          </w:p>
        </w:tc>
      </w:tr>
      <w:tr w:rsidR="00D316F8" w:rsidRPr="00D316F8" w:rsidTr="0064391F">
        <w:trPr>
          <w:trHeight w:val="136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 xml:space="preserve">Расходы на организацию обучения по охране труда и проверку </w:t>
            </w:r>
            <w:proofErr w:type="gramStart"/>
            <w:r w:rsidRPr="00D316F8">
              <w:rPr>
                <w:rFonts w:eastAsia="Times New Roman"/>
                <w:color w:val="000000"/>
              </w:rPr>
              <w:t>знаний требований охраны труда руководителей</w:t>
            </w:r>
            <w:proofErr w:type="gramEnd"/>
            <w:r w:rsidRPr="00D316F8">
              <w:rPr>
                <w:rFonts w:eastAsia="Times New Roman"/>
                <w:color w:val="000000"/>
              </w:rPr>
              <w:t xml:space="preserve"> и работников предприятий Воскресенского муниципального округа </w:t>
            </w:r>
            <w:r w:rsidRPr="00D316F8">
              <w:rPr>
                <w:rFonts w:eastAsia="Times New Roman"/>
                <w:color w:val="000000"/>
              </w:rPr>
              <w:lastRenderedPageBreak/>
              <w:t>Нижегородской области различных форм собственности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19.2.31.29120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32 000,00</w:t>
            </w:r>
          </w:p>
        </w:tc>
      </w:tr>
      <w:tr w:rsidR="00D316F8" w:rsidRPr="00D316F8" w:rsidTr="0064391F">
        <w:trPr>
          <w:trHeight w:val="41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19.2.31.29120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32 000,00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32 000,00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32 000,00</w:t>
            </w:r>
          </w:p>
        </w:tc>
      </w:tr>
      <w:tr w:rsidR="00D316F8" w:rsidRPr="00D316F8" w:rsidTr="0064391F">
        <w:trPr>
          <w:trHeight w:val="58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Муниципальная программа "Информационное общество Воскресенского муниципального округа Нижегородской области"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21.0.00.00000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14 200,00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14 200,00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14 200,00</w:t>
            </w:r>
          </w:p>
        </w:tc>
      </w:tr>
      <w:tr w:rsidR="00D316F8" w:rsidRPr="00D316F8" w:rsidTr="0064391F">
        <w:trPr>
          <w:trHeight w:val="1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Обеспечение доступа к информации о деятельности органов местного самоуправления и находящихся в их ведении учреждений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21.1.00.00000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14 200,00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14 200,00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14 200,00</w:t>
            </w:r>
          </w:p>
        </w:tc>
      </w:tr>
      <w:tr w:rsidR="00D316F8" w:rsidRPr="00D316F8" w:rsidTr="0064391F">
        <w:trPr>
          <w:trHeight w:val="27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публикацию статей в газете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21.1.02.25050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14 200,00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14 200,00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14 200,00</w:t>
            </w:r>
          </w:p>
        </w:tc>
      </w:tr>
      <w:tr w:rsidR="00D316F8" w:rsidRPr="00D316F8" w:rsidTr="0064391F">
        <w:trPr>
          <w:trHeight w:val="42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21.1.02.25050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14 200,00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14 200,00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14 200,00</w:t>
            </w:r>
          </w:p>
        </w:tc>
      </w:tr>
      <w:tr w:rsidR="00D316F8" w:rsidRPr="00D316F8" w:rsidTr="0064391F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17 707 228,00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13 650 900,00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13 650 900,00</w:t>
            </w:r>
          </w:p>
        </w:tc>
      </w:tr>
      <w:tr w:rsidR="00D316F8" w:rsidRPr="00D316F8" w:rsidTr="0064391F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17 707 228,00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13 650 900,00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13 650 900,00</w:t>
            </w:r>
          </w:p>
        </w:tc>
      </w:tr>
      <w:tr w:rsidR="00D316F8" w:rsidRPr="00D316F8" w:rsidTr="0064391F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Муниципальные учреждения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77.7.02.00000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17 297 570,00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13 100 900,00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13 100 900,00</w:t>
            </w:r>
          </w:p>
        </w:tc>
      </w:tr>
      <w:tr w:rsidR="00D316F8" w:rsidRPr="00D316F8" w:rsidTr="0064391F">
        <w:trPr>
          <w:trHeight w:val="42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обеспечение деятельности муниципальных учреждений (АХО)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77.7.02.02590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17 297 570,00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13 100 900,00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13 100 900,00</w:t>
            </w:r>
          </w:p>
        </w:tc>
      </w:tr>
      <w:tr w:rsidR="00D316F8" w:rsidRPr="00D316F8" w:rsidTr="0064391F">
        <w:trPr>
          <w:trHeight w:val="114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D316F8">
              <w:rPr>
                <w:rFonts w:eastAsia="Times New Roman"/>
                <w:i/>
                <w:iCs/>
                <w:color w:val="00000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lastRenderedPageBreak/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77.7.02.02590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8 755 900,00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5 981 000,00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5 981 000,00</w:t>
            </w:r>
          </w:p>
        </w:tc>
      </w:tr>
      <w:tr w:rsidR="00D316F8" w:rsidRPr="00D316F8" w:rsidTr="0064391F">
        <w:trPr>
          <w:trHeight w:val="34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77.7.02.02590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8 523 670,00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7 101 900,00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7 101 900,00</w:t>
            </w:r>
          </w:p>
        </w:tc>
      </w:tr>
      <w:tr w:rsidR="00D316F8" w:rsidRPr="00D316F8" w:rsidTr="0064391F">
        <w:trPr>
          <w:trHeight w:val="35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77.7.02.02590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18 000,00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18 000,00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18 000,00</w:t>
            </w:r>
          </w:p>
        </w:tc>
      </w:tr>
      <w:tr w:rsidR="00D316F8" w:rsidRPr="00D316F8" w:rsidTr="0064391F">
        <w:trPr>
          <w:trHeight w:val="27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409 658,00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550 000,00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550 000,00</w:t>
            </w:r>
          </w:p>
        </w:tc>
      </w:tr>
      <w:tr w:rsidR="00D316F8" w:rsidRPr="00D316F8" w:rsidTr="0064391F">
        <w:trPr>
          <w:trHeight w:val="41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Прочие выплаты по обязательствам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77.7.04.92260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409 658,00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550 000,00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550 000,00</w:t>
            </w:r>
          </w:p>
        </w:tc>
      </w:tr>
      <w:tr w:rsidR="00D316F8" w:rsidRPr="00D316F8" w:rsidTr="0064391F">
        <w:trPr>
          <w:trHeight w:val="5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77.7.04.92260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354 908,00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500 000,00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500 000,00</w:t>
            </w:r>
          </w:p>
        </w:tc>
      </w:tr>
      <w:tr w:rsidR="00D316F8" w:rsidRPr="00D316F8" w:rsidTr="0064391F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77.7.04.92260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54 750,00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50 000,00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50 000,00</w:t>
            </w:r>
          </w:p>
        </w:tc>
      </w:tr>
      <w:tr w:rsidR="00D316F8" w:rsidRPr="00D316F8" w:rsidTr="0064391F">
        <w:trPr>
          <w:trHeight w:val="27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1 744 700,00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1 938 000,00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2 448 200,00</w:t>
            </w:r>
          </w:p>
        </w:tc>
      </w:tr>
      <w:tr w:rsidR="00D316F8" w:rsidRPr="00D316F8" w:rsidTr="0064391F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1 744 700,00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1 938 000,00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2 448 200,00</w:t>
            </w:r>
          </w:p>
        </w:tc>
      </w:tr>
      <w:tr w:rsidR="00D316F8" w:rsidRPr="00D316F8" w:rsidTr="0064391F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1 744 700,00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1 938 000,00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2 448 200,00</w:t>
            </w:r>
          </w:p>
        </w:tc>
      </w:tr>
      <w:tr w:rsidR="00D316F8" w:rsidRPr="00D316F8" w:rsidTr="0064391F">
        <w:trPr>
          <w:trHeight w:val="23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1 744 700,00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1 938 000,00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2 448 200,00</w:t>
            </w:r>
          </w:p>
        </w:tc>
      </w:tr>
      <w:tr w:rsidR="00D316F8" w:rsidRPr="00D316F8" w:rsidTr="0064391F">
        <w:trPr>
          <w:trHeight w:val="24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Непрограммные расходы за счет средств федерального бюджета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77.7.03.00000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1 744 700,00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1 938 000,00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2 448 200,00</w:t>
            </w:r>
          </w:p>
        </w:tc>
      </w:tr>
      <w:tr w:rsidR="00D316F8" w:rsidRPr="00D316F8" w:rsidTr="0064391F">
        <w:trPr>
          <w:trHeight w:val="138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осуществление государственных полномочий Российской Федерации по первичному воинскому учету органами местного самоуправления поселений муниципальных округов и городских округов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77.7.03.51180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1 744 700,00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1 938 000,00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2 448 200,00</w:t>
            </w:r>
          </w:p>
        </w:tc>
      </w:tr>
      <w:tr w:rsidR="00D316F8" w:rsidRPr="00D316F8" w:rsidTr="0064391F">
        <w:trPr>
          <w:trHeight w:val="85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77.7.03.51180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1 348 730,00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1 348 730,00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1 348 730,00</w:t>
            </w:r>
          </w:p>
        </w:tc>
      </w:tr>
      <w:tr w:rsidR="00D316F8" w:rsidRPr="00D316F8" w:rsidTr="0064391F">
        <w:trPr>
          <w:trHeight w:val="34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77.7.03.51180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395 970,00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589 270,00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1 099 470,00</w:t>
            </w:r>
          </w:p>
        </w:tc>
      </w:tr>
      <w:tr w:rsidR="00D316F8" w:rsidRPr="00D316F8" w:rsidTr="0064391F">
        <w:trPr>
          <w:trHeight w:val="77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9 465 920,00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8 585 600,00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8 585 600,00</w:t>
            </w:r>
          </w:p>
        </w:tc>
      </w:tr>
      <w:tr w:rsidR="00D316F8" w:rsidRPr="00D316F8" w:rsidTr="0064391F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Гражданская оборона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9 465 920,00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8 585 600,00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8 585 600,00</w:t>
            </w:r>
          </w:p>
        </w:tc>
      </w:tr>
      <w:tr w:rsidR="00D316F8" w:rsidRPr="00D316F8" w:rsidTr="0064391F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Муниципальная программа «Защита населения и территории Воскресенского муниципального округа Нижегородской области от чрезвычайных ситуаций, противодействие терроризму и экстремизму, обеспечение безопасности дорожного движения»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9 465 920,00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8 585 600,00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8 585 600,00</w:t>
            </w:r>
          </w:p>
        </w:tc>
      </w:tr>
      <w:tr w:rsidR="00D316F8" w:rsidRPr="00D316F8" w:rsidTr="0064391F">
        <w:trPr>
          <w:trHeight w:val="55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Подпрограмма "Защита населения Воскресенского муниципального округа от чрезвычайных ситуаций"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11.1.00.00000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755 320,00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72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Защита населения Воскресенского муниципального округа от чрезвычайных ситуаций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11.1.10.00000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530 000,00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59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 xml:space="preserve">Получение информации об опасных и неблагоприятных метрологических и </w:t>
            </w:r>
            <w:r w:rsidRPr="00D316F8">
              <w:rPr>
                <w:rFonts w:eastAsia="Times New Roman"/>
                <w:color w:val="000000"/>
              </w:rPr>
              <w:lastRenderedPageBreak/>
              <w:t>гидрологических явлениях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11.1.11.00000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88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Расходы на получение информации об опасных и неблагоприятных метрологических и гидрологических явлениях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11.1.11.29910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63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11.1.11.29910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9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 xml:space="preserve">Приведение в соответствующий вид укрытий (в количестве 4 шт.) </w:t>
            </w:r>
            <w:proofErr w:type="gramStart"/>
            <w:r w:rsidRPr="00D316F8">
              <w:rPr>
                <w:rFonts w:eastAsia="Times New Roman"/>
                <w:color w:val="000000"/>
              </w:rPr>
              <w:t>согласно ГОСТА</w:t>
            </w:r>
            <w:proofErr w:type="gramEnd"/>
            <w:r w:rsidRPr="00D316F8">
              <w:rPr>
                <w:rFonts w:eastAsia="Times New Roman"/>
                <w:color w:val="000000"/>
              </w:rPr>
              <w:t>, находящихся на балансе администрации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11.1.13.00000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93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 xml:space="preserve">Расходы на приведение в соответствующий вид укрытий (в количестве 4 шт.) </w:t>
            </w:r>
            <w:proofErr w:type="gramStart"/>
            <w:r w:rsidRPr="00D316F8">
              <w:rPr>
                <w:rFonts w:eastAsia="Times New Roman"/>
                <w:color w:val="000000"/>
              </w:rPr>
              <w:t>согласно ГОСТА</w:t>
            </w:r>
            <w:proofErr w:type="gramEnd"/>
            <w:r w:rsidRPr="00D316F8">
              <w:rPr>
                <w:rFonts w:eastAsia="Times New Roman"/>
                <w:color w:val="000000"/>
              </w:rPr>
              <w:t>, находящихся на балансе администрации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11.1.13.29910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68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11.1.13.29910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500 000,00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41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Подготовка населения в области гражданской обороны, защиты населения и территории от чрезвычайных ситуаций на территории Воскресенского муниципального округа Нижегородской области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11.1.20.00000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225 320,00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5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Обучение руководящего состава ГОЧС в учебно - методическом центре ГО и ЧС Нижегородской области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11.1.21.00000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87 000,00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58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Расходы на обучение руководящего состава ГОЧС в учебно - методическом центре ГО и ЧС Нижегородской области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11.1.21.29910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87 000,00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47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11.1.21.29910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87 000,00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Оснащение учебно-консультационных пунктов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11.1.22.00000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40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оснащение учебно-консультационных пунктов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11.1.22.29910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41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11.1.22.29910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42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Изготовление плакатов, памяток в области гражданской обороны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11.1.23.00000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38 320,00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43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изготовление плакатов, памяток в области гражданской обороны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11.1.23.29910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38 320,00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59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11.1.23.29910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38 320,00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7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Подпрограмма "Развитие единой дежурно-диспетчерской службы Воскресенского муниципального округа Нижегородской области"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11.3.00.00000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8 665 600,00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8 585 600,00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8 585 600,00</w:t>
            </w:r>
          </w:p>
        </w:tc>
      </w:tr>
      <w:tr w:rsidR="00D316F8" w:rsidRPr="00D316F8" w:rsidTr="0064391F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Обеспечение повседневной деятельности ЕДДС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11.3.01.00000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8 665 600,00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8 585 600,00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8 585 600,00</w:t>
            </w:r>
          </w:p>
        </w:tc>
      </w:tr>
      <w:tr w:rsidR="00D316F8" w:rsidRPr="00D316F8" w:rsidTr="0064391F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обеспечение деятельности ЕДДС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11.3.01.02590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8 665 600,00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8 585 600,00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8 585 600,00</w:t>
            </w:r>
          </w:p>
        </w:tc>
      </w:tr>
      <w:tr w:rsidR="00D316F8" w:rsidRPr="00D316F8" w:rsidTr="0064391F">
        <w:trPr>
          <w:trHeight w:val="5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 xml:space="preserve">Расходы на выплаты персоналу в целях обеспечения выполнения </w:t>
            </w:r>
            <w:r w:rsidRPr="00D316F8">
              <w:rPr>
                <w:rFonts w:eastAsia="Times New Roman"/>
                <w:i/>
                <w:iCs/>
                <w:color w:val="000000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lastRenderedPageBreak/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11.3.01.02590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7 961 500,00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7 961 500,00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7 961 500,00</w:t>
            </w:r>
          </w:p>
        </w:tc>
      </w:tr>
      <w:tr w:rsidR="00D316F8" w:rsidRPr="00D316F8" w:rsidTr="0064391F">
        <w:trPr>
          <w:trHeight w:val="32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11.3.01.02590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704 100,00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624 100,00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624 100,00</w:t>
            </w:r>
          </w:p>
        </w:tc>
      </w:tr>
      <w:tr w:rsidR="00D316F8" w:rsidRPr="00D316F8" w:rsidTr="0064391F">
        <w:trPr>
          <w:trHeight w:val="62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Подпрограмма "О мерах по противодействию терроризму и экстремизму на территории Воскресенского муниципального округа Нижегородской области"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11.4.00.00000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193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Приведение антитеррористической защищенности социально значимых объектов (образования, здравоохранения, торговли, культуры, спорта), объектов транспортного комплекса и мест массового пребывания людей в соответствие установленным требованиям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11.4.10.00000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5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Содержание камеры видеонаблюдения на въезде в р.п.Воскресенское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11.4.14.00000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43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содержание камеры видеонаблюдения на въезде в р.п.Воскресенское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11.4.14.29910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44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11.4.14.29910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27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 xml:space="preserve">Проведение мероприятий, </w:t>
            </w:r>
            <w:r w:rsidRPr="00D316F8">
              <w:rPr>
                <w:rFonts w:eastAsia="Times New Roman"/>
                <w:color w:val="000000"/>
              </w:rPr>
              <w:lastRenderedPageBreak/>
              <w:t>направленных на устранение причин, условий и обстоятельств, способствующих распространению идеологии терроризма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11.4.30.00000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29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Изготовление памяток по профилактическим мерам антитеррористического характера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11.4.31.00000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16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изготовление памяток по профилактическим мерам антитеррористического характера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11.4.31.29910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32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11.4.31.29910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33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11 853 400,00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5 437 840,00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2 937 840,00</w:t>
            </w:r>
          </w:p>
        </w:tc>
      </w:tr>
      <w:tr w:rsidR="00D316F8" w:rsidRPr="00D316F8" w:rsidTr="0064391F">
        <w:trPr>
          <w:trHeight w:val="19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Сельское хозяйство и рыболовство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40 500,00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40 500,00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40 500,00</w:t>
            </w:r>
          </w:p>
        </w:tc>
      </w:tr>
      <w:tr w:rsidR="00D316F8" w:rsidRPr="00D316F8" w:rsidTr="0064391F">
        <w:trPr>
          <w:trHeight w:val="77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Муниципальная программа «Развитие жилищно-коммунального хозяйства и охраны окружающей среды Воскресенского муниципального округа»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40 500,00</w:t>
            </w:r>
          </w:p>
        </w:tc>
      </w:tr>
      <w:tr w:rsidR="00D316F8" w:rsidRPr="00D316F8" w:rsidTr="0064391F">
        <w:trPr>
          <w:trHeight w:val="63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Подпрограмма "Снижение вредного воздействия на окружающую среду и обеспечение экологической безопасности"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05.3.00.00000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40 500,00</w:t>
            </w:r>
          </w:p>
        </w:tc>
      </w:tr>
      <w:tr w:rsidR="00D316F8" w:rsidRPr="00D316F8" w:rsidTr="0064391F">
        <w:trPr>
          <w:trHeight w:val="38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Обеспечение безопасности захоронений сибиреязвенных скотомогильников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05.3.05.00000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40 500,00</w:t>
            </w:r>
          </w:p>
        </w:tc>
      </w:tr>
      <w:tr w:rsidR="00D316F8" w:rsidRPr="00D316F8" w:rsidTr="0064391F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 xml:space="preserve">Расходы на осуществление полномочий по организации проведения мероприятий по предупреждению и ликвидации </w:t>
            </w:r>
            <w:r w:rsidRPr="00D316F8">
              <w:rPr>
                <w:rFonts w:eastAsia="Times New Roman"/>
                <w:color w:val="000000"/>
              </w:rPr>
              <w:lastRenderedPageBreak/>
              <w:t>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05.3.05.73400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40 500,00</w:t>
            </w:r>
          </w:p>
        </w:tc>
      </w:tr>
      <w:tr w:rsidR="00D316F8" w:rsidRPr="00D316F8" w:rsidTr="0064391F">
        <w:trPr>
          <w:trHeight w:val="70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05.3.05.73400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40 500,00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40 500,00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40 500,00</w:t>
            </w:r>
          </w:p>
        </w:tc>
      </w:tr>
      <w:tr w:rsidR="00D316F8" w:rsidRPr="00D316F8" w:rsidTr="0064391F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Транспорт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08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6 500 000,00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2 500 000,00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81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Муниципальная программа «Развитие услуг пассажирского транспорта на территории Воскресенского муниципального округа Нижегородской области»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08.0.00.00000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42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Подпрограмма "Сохранение маршрутной сети социальных пассажирских перевозок на территории округа"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08.2.00.00000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100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Оплата услуг, связанных с осуществлением регулярных пассажирских перевозок по регулируемым тарифам по муниципальным маршрутам округа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08.2.02.00000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90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оплату услуг, связанных с осуществлением регулярных пассажирских перевозок по регулируемым тарифам по муниципальным маршрутам округа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08.2.02.25060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35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08.2.02.25060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6 500 000,00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2 500 000,00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Связь и информатика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753 000,00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27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 xml:space="preserve">Муниципальная программа «Защита </w:t>
            </w:r>
            <w:r w:rsidRPr="00D316F8">
              <w:rPr>
                <w:rFonts w:eastAsia="Times New Roman"/>
                <w:color w:val="000000"/>
              </w:rPr>
              <w:lastRenderedPageBreak/>
              <w:t>населения и территории Воскресенского муниципального округа Нижегородской области от чрезвычайных ситуаций, противодействие терроризму и экстремизму, обеспечение безопасности дорожного движения»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753 000,00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56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Подпрограмма "Защита населения Воскресенского муниципального округа от чрезвычайных ситуаций"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11.1.00.00000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753 000,00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8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Поддержание в готовности муниципального сегмента региональной автоматизированной системы централизованного оповещения населения Нижегородской области (РАСЦО) на территории Воскресенского муниципального округа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11.1.30.00000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753 000,00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77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Оплата услуг по обслуживанию каналов передачи данных муниципального сегмента РАСЦО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11.1.31.00000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36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оплату услуг по обслуживанию каналов передачи данных муниципального сегмента РАСЦО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11.1.31.29910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130 000,00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37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11.1.31.29910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130 000,00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38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Оплата услуг по обслуживанию оборудования РАСЦО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11.1.32.00000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181 000,00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25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оплату услуг по обслуживанию оборудования РАСЦО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11.1.32.29910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181 000,00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40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11.1.32.29910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181 000,00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13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Оплата услуг за поставку электроэнергии для оборудования РАСЦО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11.1.33.00000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142 000,00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1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оплату услуг за поставку электроэнергии для оборудования РАСЦО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11.1.33.29910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142 000,00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13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11.1.33.29910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142 000,00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14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Оплата услуг по обслуживанию оборудования КТСО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11.1.35.00000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оплату услуг по обслуживанию оборудования КТСО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11.1.35.29910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30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11.1.35.29910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45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Замена аккумуляторов в источниках бесперебойного питания РАСЦО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11.1.37.00000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4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замену аккумуляторов в источниках бесперебойного питания РАСЦО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11.1.37.29910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33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11.1.37.29910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4 559 900,00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2 897 340,00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2 897 340,00</w:t>
            </w:r>
          </w:p>
        </w:tc>
      </w:tr>
      <w:tr w:rsidR="00D316F8" w:rsidRPr="00D316F8" w:rsidTr="0064391F">
        <w:trPr>
          <w:trHeight w:val="5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Муниципальная программа «Развитие предпринимательства в Воскресенском муниципальном округе Нижегородской области»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15.0.00.00000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3 189 900,00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2 897 340,00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2 897 340,00</w:t>
            </w:r>
          </w:p>
        </w:tc>
      </w:tr>
      <w:tr w:rsidR="00D316F8" w:rsidRPr="00D316F8" w:rsidTr="0064391F">
        <w:trPr>
          <w:trHeight w:val="86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 xml:space="preserve">Подпрограмма "Формирование благоприятной внешней среды для развития </w:t>
            </w:r>
            <w:proofErr w:type="spellStart"/>
            <w:r w:rsidRPr="00D316F8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D316F8">
              <w:rPr>
                <w:rFonts w:eastAsia="Times New Roman"/>
                <w:color w:val="000000"/>
              </w:rPr>
              <w:t>, малого и среднего предпринимательства"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15.1.00.00000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150 000,00</w:t>
            </w:r>
          </w:p>
        </w:tc>
      </w:tr>
      <w:tr w:rsidR="00D316F8" w:rsidRPr="00D316F8" w:rsidTr="0064391F">
        <w:trPr>
          <w:trHeight w:val="27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Проведение торжественных совещаний, посвященных «Дню работников торговли, бытового обслуживания населения и жилищно-коммунального хозяйства», «Дню российского предпринимательства», «Дню работников леса» и т.п.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15.1.04.00000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150 000,00</w:t>
            </w:r>
          </w:p>
        </w:tc>
      </w:tr>
      <w:tr w:rsidR="00D316F8" w:rsidRPr="00D316F8" w:rsidTr="0064391F">
        <w:trPr>
          <w:trHeight w:val="86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проведение торжественных совещаний, посвященных «Дню работников торговли, бытового обслуживания населения и жилищно-коммунального хозяйства», «Дню российского предпринимательства», «Дню работников леса» и т.п.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15.1.04.29130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150 000,00</w:t>
            </w:r>
          </w:p>
        </w:tc>
      </w:tr>
      <w:tr w:rsidR="00D316F8" w:rsidRPr="00D316F8" w:rsidTr="0064391F">
        <w:trPr>
          <w:trHeight w:val="76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15.1.04.29130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</w:tr>
      <w:tr w:rsidR="00D316F8" w:rsidRPr="00D316F8" w:rsidTr="0064391F">
        <w:trPr>
          <w:trHeight w:val="35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 xml:space="preserve">Подпрограмма "Совершенствование и развитие деятельности инфраструктуры поддержки </w:t>
            </w:r>
            <w:proofErr w:type="spellStart"/>
            <w:r w:rsidRPr="00D316F8">
              <w:rPr>
                <w:rFonts w:eastAsia="Times New Roman"/>
                <w:color w:val="000000"/>
              </w:rPr>
              <w:t>самозанятых</w:t>
            </w:r>
            <w:proofErr w:type="spellEnd"/>
            <w:r w:rsidRPr="00D316F8">
              <w:rPr>
                <w:rFonts w:eastAsia="Times New Roman"/>
                <w:color w:val="000000"/>
              </w:rPr>
              <w:t xml:space="preserve"> и предпринимательства</w:t>
            </w:r>
            <w:proofErr w:type="gramStart"/>
            <w:r w:rsidRPr="00D316F8">
              <w:rPr>
                <w:rFonts w:eastAsia="Times New Roman"/>
                <w:color w:val="000000"/>
              </w:rPr>
              <w:t>."</w:t>
            </w:r>
            <w:proofErr w:type="gramEnd"/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15.3.00.00000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2 889 900,00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2 747 340,00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2 747 340,00</w:t>
            </w:r>
          </w:p>
        </w:tc>
      </w:tr>
      <w:tr w:rsidR="00D316F8" w:rsidRPr="00D316F8" w:rsidTr="0064391F">
        <w:trPr>
          <w:trHeight w:val="79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Материально-техническое обеспечение АНО "Центр поддержки и развития бизнеса Воскресенского муниципального округа Нижегородской области"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15.3.03.00000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2 889 900,00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2 747 340,00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2 747 340,00</w:t>
            </w:r>
          </w:p>
        </w:tc>
      </w:tr>
      <w:tr w:rsidR="00D316F8" w:rsidRPr="00D316F8" w:rsidTr="0064391F">
        <w:trPr>
          <w:trHeight w:val="83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Расходы на материально-техническое обеспечение АНО "Центр поддержки и развития бизнеса Воскресенского муниципального округа Нижегородской области"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15.3.03.25080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2 889 900,00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2 747 340,00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2 747 340,00</w:t>
            </w:r>
          </w:p>
        </w:tc>
      </w:tr>
      <w:tr w:rsidR="00D316F8" w:rsidRPr="00D316F8" w:rsidTr="0064391F">
        <w:trPr>
          <w:trHeight w:val="86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15.3.03.25080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2 889 900,00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2 747 340,00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2 747 340,00</w:t>
            </w:r>
          </w:p>
        </w:tc>
      </w:tr>
      <w:tr w:rsidR="00D316F8" w:rsidRPr="00D316F8" w:rsidTr="0064391F">
        <w:trPr>
          <w:trHeight w:val="69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 xml:space="preserve">Подпрограмма "Обучение и подготовка </w:t>
            </w:r>
            <w:proofErr w:type="spellStart"/>
            <w:r w:rsidRPr="00D316F8">
              <w:rPr>
                <w:rFonts w:eastAsia="Times New Roman"/>
                <w:color w:val="000000"/>
              </w:rPr>
              <w:t>самозанятых</w:t>
            </w:r>
            <w:proofErr w:type="spellEnd"/>
            <w:r w:rsidRPr="00D316F8">
              <w:rPr>
                <w:rFonts w:eastAsia="Times New Roman"/>
                <w:color w:val="000000"/>
              </w:rPr>
              <w:t>, кадров для субъектов малого и среднего предпринимательства и инфраструктуры"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15.4.00.00000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72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 xml:space="preserve">Подготовка видеосюжетов (роликов, фильмов) о развитии </w:t>
            </w:r>
            <w:proofErr w:type="spellStart"/>
            <w:r w:rsidRPr="00D316F8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D316F8">
              <w:rPr>
                <w:rFonts w:eastAsia="Times New Roman"/>
                <w:color w:val="000000"/>
              </w:rPr>
              <w:t xml:space="preserve"> и предпринимательства в округе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15.4.01.00000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87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proofErr w:type="spellStart"/>
            <w:r w:rsidRPr="00D316F8">
              <w:rPr>
                <w:rFonts w:eastAsia="Times New Roman"/>
                <w:color w:val="000000"/>
              </w:rPr>
              <w:t>Рассходы</w:t>
            </w:r>
            <w:proofErr w:type="spellEnd"/>
            <w:r w:rsidRPr="00D316F8">
              <w:rPr>
                <w:rFonts w:eastAsia="Times New Roman"/>
                <w:color w:val="000000"/>
              </w:rPr>
              <w:t xml:space="preserve"> на подготовку видеосюжетов (роликов, фильмов) о развитии </w:t>
            </w:r>
            <w:proofErr w:type="spellStart"/>
            <w:r w:rsidRPr="00D316F8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D316F8">
              <w:rPr>
                <w:rFonts w:eastAsia="Times New Roman"/>
                <w:color w:val="000000"/>
              </w:rPr>
              <w:t xml:space="preserve"> и предпринимательства в округе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15.4.01.29130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46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15.4.01.29130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134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proofErr w:type="spellStart"/>
            <w:r w:rsidRPr="00D316F8">
              <w:rPr>
                <w:rFonts w:eastAsia="Times New Roman"/>
                <w:color w:val="000000"/>
              </w:rPr>
              <w:t>Софинансирование</w:t>
            </w:r>
            <w:proofErr w:type="spellEnd"/>
            <w:r w:rsidRPr="00D316F8">
              <w:rPr>
                <w:rFonts w:eastAsia="Times New Roman"/>
                <w:color w:val="000000"/>
              </w:rPr>
              <w:t xml:space="preserve"> мероприятий, семинаров по актуальным вопросам, касающимся </w:t>
            </w:r>
            <w:proofErr w:type="spellStart"/>
            <w:r w:rsidRPr="00D316F8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D316F8">
              <w:rPr>
                <w:rFonts w:eastAsia="Times New Roman"/>
                <w:color w:val="000000"/>
              </w:rPr>
              <w:t xml:space="preserve"> и предпринимательской деятельности, которые проводятся сторонними организациями на </w:t>
            </w:r>
            <w:r w:rsidRPr="00D316F8">
              <w:rPr>
                <w:rFonts w:eastAsia="Times New Roman"/>
                <w:color w:val="000000"/>
              </w:rPr>
              <w:lastRenderedPageBreak/>
              <w:t>платной основе.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15.4.02.00000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1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 xml:space="preserve">Расходы на </w:t>
            </w:r>
            <w:proofErr w:type="spellStart"/>
            <w:r w:rsidRPr="00D316F8">
              <w:rPr>
                <w:rFonts w:eastAsia="Times New Roman"/>
                <w:color w:val="000000"/>
              </w:rPr>
              <w:t>софинансирование</w:t>
            </w:r>
            <w:proofErr w:type="spellEnd"/>
            <w:r w:rsidRPr="00D316F8">
              <w:rPr>
                <w:rFonts w:eastAsia="Times New Roman"/>
                <w:color w:val="000000"/>
              </w:rPr>
              <w:t xml:space="preserve"> мероприятий, семинаров по актуальным вопросам, касающимся </w:t>
            </w:r>
            <w:proofErr w:type="spellStart"/>
            <w:r w:rsidRPr="00D316F8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D316F8">
              <w:rPr>
                <w:rFonts w:eastAsia="Times New Roman"/>
                <w:color w:val="000000"/>
              </w:rPr>
              <w:t xml:space="preserve"> и предпринимательской деятельности, которые проводятся сторонними организациями на платной основе.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15.4.02.29130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70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15.4.02.29130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Муниципальная программа «Развитие внутреннего и въездного туризма на территории Воскресенского муниципального округа Нижегородской области»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18.0.00.00000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1 370 000,00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55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Нормативно-правовое и организационно-методическое обеспечение в сфере развития туризма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18.1.00.00000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160 000,00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Участие в семинарах, выставках и форумах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18.1.09.00000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30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proofErr w:type="spellStart"/>
            <w:r w:rsidRPr="00D316F8">
              <w:rPr>
                <w:rFonts w:eastAsia="Times New Roman"/>
                <w:color w:val="000000"/>
              </w:rPr>
              <w:t>Рассходы</w:t>
            </w:r>
            <w:proofErr w:type="spellEnd"/>
            <w:r w:rsidRPr="00D316F8">
              <w:rPr>
                <w:rFonts w:eastAsia="Times New Roman"/>
                <w:color w:val="000000"/>
              </w:rPr>
              <w:t xml:space="preserve"> на участие в семинарах, выставках и форумах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18.1.09.23180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74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 xml:space="preserve">Предоставление субсидий бюджетным, автономным учреждениям и иным </w:t>
            </w:r>
            <w:r w:rsidRPr="00D316F8">
              <w:rPr>
                <w:rFonts w:eastAsia="Times New Roman"/>
                <w:i/>
                <w:iCs/>
                <w:color w:val="000000"/>
              </w:rPr>
              <w:lastRenderedPageBreak/>
              <w:t>некоммерческим организациям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lastRenderedPageBreak/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18.1.09.23180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47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Проведение "Круглых столов", семинаров, участие в региональных и межрайонных аналогичных мероприятиях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18.1.12.00000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3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проведение "Круглых столов", семинаров, участие в региональных и межрайонных аналогичных мероприятиях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18.1.12.23180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64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18.1.12.23180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60 000,00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67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Подпрограмма "Повышение качества туристских услуг, оказываемых субъектами туриндустрии на территории Воскресенского округа"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18.2.00.00000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800 000,00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83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 xml:space="preserve">Организация общественного туристского пространства на прилегающей территории озера </w:t>
            </w:r>
            <w:proofErr w:type="spellStart"/>
            <w:r w:rsidRPr="00D316F8">
              <w:rPr>
                <w:rFonts w:eastAsia="Times New Roman"/>
                <w:color w:val="000000"/>
              </w:rPr>
              <w:t>Светлояр</w:t>
            </w:r>
            <w:proofErr w:type="spellEnd"/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18.2.02.00000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 xml:space="preserve">Расходы на организацию общественного туристского пространства на прилегающей территории озера </w:t>
            </w:r>
            <w:proofErr w:type="spellStart"/>
            <w:r w:rsidRPr="00D316F8">
              <w:rPr>
                <w:rFonts w:eastAsia="Times New Roman"/>
                <w:color w:val="000000"/>
              </w:rPr>
              <w:t>Светлояр</w:t>
            </w:r>
            <w:proofErr w:type="spellEnd"/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18.2.02.23180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41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18.2.02.23180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16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 xml:space="preserve">Проведение фестиваля «В гости к </w:t>
            </w:r>
            <w:r w:rsidRPr="00D316F8">
              <w:rPr>
                <w:rFonts w:eastAsia="Times New Roman"/>
                <w:color w:val="000000"/>
              </w:rPr>
              <w:lastRenderedPageBreak/>
              <w:t xml:space="preserve">Владимирскому кренделю» </w:t>
            </w:r>
            <w:proofErr w:type="gramStart"/>
            <w:r w:rsidRPr="00D316F8">
              <w:rPr>
                <w:rFonts w:eastAsia="Times New Roman"/>
                <w:color w:val="000000"/>
              </w:rPr>
              <w:t>в</w:t>
            </w:r>
            <w:proofErr w:type="gramEnd"/>
            <w:r w:rsidRPr="00D316F8">
              <w:rPr>
                <w:rFonts w:eastAsia="Times New Roman"/>
                <w:color w:val="000000"/>
              </w:rPr>
              <w:t xml:space="preserve"> с. Владимирское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18.2.05.00000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45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 xml:space="preserve">Расходы на проведение фестиваля «В гости к Владимирскому кренделю» </w:t>
            </w:r>
            <w:proofErr w:type="gramStart"/>
            <w:r w:rsidRPr="00D316F8">
              <w:rPr>
                <w:rFonts w:eastAsia="Times New Roman"/>
                <w:color w:val="000000"/>
              </w:rPr>
              <w:t>в</w:t>
            </w:r>
            <w:proofErr w:type="gramEnd"/>
            <w:r w:rsidRPr="00D316F8">
              <w:rPr>
                <w:rFonts w:eastAsia="Times New Roman"/>
                <w:color w:val="000000"/>
              </w:rPr>
              <w:t xml:space="preserve"> с. Владимирское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18.2.05.23180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61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18.2.05.23180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70 000,00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34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 xml:space="preserve">Организацию и проведение мероприятия «Крещенская ночь на </w:t>
            </w:r>
            <w:proofErr w:type="spellStart"/>
            <w:r w:rsidRPr="00D316F8">
              <w:rPr>
                <w:rFonts w:eastAsia="Times New Roman"/>
                <w:color w:val="000000"/>
              </w:rPr>
              <w:t>Светлояре</w:t>
            </w:r>
            <w:proofErr w:type="spellEnd"/>
            <w:r w:rsidRPr="00D316F8">
              <w:rPr>
                <w:rFonts w:eastAsia="Times New Roman"/>
                <w:color w:val="000000"/>
              </w:rPr>
              <w:t>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18.2.08.00000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49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 xml:space="preserve">Расходы на организацию и проведение мероприятия «Крещенская ночь на </w:t>
            </w:r>
            <w:proofErr w:type="spellStart"/>
            <w:r w:rsidRPr="00D316F8">
              <w:rPr>
                <w:rFonts w:eastAsia="Times New Roman"/>
                <w:color w:val="000000"/>
              </w:rPr>
              <w:t>Светлояре</w:t>
            </w:r>
            <w:proofErr w:type="spellEnd"/>
            <w:r w:rsidRPr="00D316F8">
              <w:rPr>
                <w:rFonts w:eastAsia="Times New Roman"/>
                <w:color w:val="000000"/>
              </w:rPr>
              <w:t>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18.2.08.23180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36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18.2.08.23180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60 000,00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24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 xml:space="preserve">Организация и проведение мероприятия «Всероссийский фестиваль народных традиций «Град Китеж» </w:t>
            </w:r>
            <w:proofErr w:type="gramStart"/>
            <w:r w:rsidRPr="00D316F8">
              <w:rPr>
                <w:rFonts w:eastAsia="Times New Roman"/>
                <w:color w:val="000000"/>
              </w:rPr>
              <w:t>в</w:t>
            </w:r>
            <w:proofErr w:type="gramEnd"/>
            <w:r w:rsidRPr="00D316F8">
              <w:rPr>
                <w:rFonts w:eastAsia="Times New Roman"/>
                <w:color w:val="000000"/>
              </w:rPr>
              <w:t xml:space="preserve"> с. Владимирское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18.2.09.00000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84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 xml:space="preserve">Расходы на организацию и проведение мероприятия «Всероссийский фестиваль народных традиций «Град Китеж» </w:t>
            </w:r>
            <w:proofErr w:type="gramStart"/>
            <w:r w:rsidRPr="00D316F8">
              <w:rPr>
                <w:rFonts w:eastAsia="Times New Roman"/>
                <w:color w:val="000000"/>
              </w:rPr>
              <w:t>в</w:t>
            </w:r>
            <w:proofErr w:type="gramEnd"/>
            <w:r w:rsidRPr="00D316F8">
              <w:rPr>
                <w:rFonts w:eastAsia="Times New Roman"/>
                <w:color w:val="000000"/>
              </w:rPr>
              <w:t xml:space="preserve"> с. Владимирское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18.2.09.23180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69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18.2.09.23180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30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 xml:space="preserve">Проведение туристического </w:t>
            </w:r>
            <w:r w:rsidRPr="00D316F8">
              <w:rPr>
                <w:rFonts w:eastAsia="Times New Roman"/>
                <w:color w:val="000000"/>
              </w:rPr>
              <w:lastRenderedPageBreak/>
              <w:t>фестиваля "День туризма. Под открытым небом"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18.2.11.00000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4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Расходы на проведение туристического фестиваля "День туризма. Под открытым небом"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18.2.11.23180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60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18.2.11.23180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70 000,00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21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Подпрограмма "Развитие рекламно-информационной деятельности в сфере туризма"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18.3.00.00000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410 000,00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35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 xml:space="preserve">Проведение презентационных мероприятий (пресс-туров, </w:t>
            </w:r>
            <w:proofErr w:type="spellStart"/>
            <w:r w:rsidRPr="00D316F8">
              <w:rPr>
                <w:rFonts w:eastAsia="Times New Roman"/>
                <w:color w:val="000000"/>
              </w:rPr>
              <w:t>инвест</w:t>
            </w:r>
            <w:proofErr w:type="spellEnd"/>
            <w:r w:rsidRPr="00D316F8">
              <w:rPr>
                <w:rFonts w:eastAsia="Times New Roman"/>
                <w:color w:val="000000"/>
              </w:rPr>
              <w:t>-туров, блог-туров)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18.3.01.00000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3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 xml:space="preserve">Расходы на проведение презентационных мероприятий (пресс-туров, </w:t>
            </w:r>
            <w:proofErr w:type="spellStart"/>
            <w:r w:rsidRPr="00D316F8">
              <w:rPr>
                <w:rFonts w:eastAsia="Times New Roman"/>
                <w:color w:val="000000"/>
              </w:rPr>
              <w:t>инвест</w:t>
            </w:r>
            <w:proofErr w:type="spellEnd"/>
            <w:r w:rsidRPr="00D316F8">
              <w:rPr>
                <w:rFonts w:eastAsia="Times New Roman"/>
                <w:color w:val="000000"/>
              </w:rPr>
              <w:t>-туров, блог-туров)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18.3.01.23180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39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18.3.01.23180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60 000,00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Изготовление рекламно-информационной продукции о туристских ресурсах округа (справочник, буклеты, путеводители, карты, календари туристских событий)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18.3.03.00000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98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 xml:space="preserve">Расходы на изготовление рекламно-информационной продукции о туристских ресурсах округа (справочник, буклеты, </w:t>
            </w:r>
            <w:r w:rsidRPr="00D316F8">
              <w:rPr>
                <w:rFonts w:eastAsia="Times New Roman"/>
                <w:color w:val="000000"/>
              </w:rPr>
              <w:lastRenderedPageBreak/>
              <w:t>путеводители, карты, календари туристских событий)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18.3.03.23180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4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18.3.03.23180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147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 xml:space="preserve">Изготовление фильма о достопримечательностях Воскресенского муниципального округа с постановкой сказочных сюжетов на основе рассказов местных писателей (изготовление небольших видео роликов </w:t>
            </w:r>
            <w:proofErr w:type="gramStart"/>
            <w:r w:rsidRPr="00D316F8">
              <w:rPr>
                <w:rFonts w:eastAsia="Times New Roman"/>
                <w:color w:val="000000"/>
              </w:rPr>
              <w:t>об</w:t>
            </w:r>
            <w:proofErr w:type="gramEnd"/>
            <w:r w:rsidRPr="00D316F8">
              <w:rPr>
                <w:rFonts w:eastAsia="Times New Roman"/>
                <w:color w:val="000000"/>
              </w:rPr>
              <w:t xml:space="preserve"> муниципальном округе)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18.3.06.00000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109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proofErr w:type="spellStart"/>
            <w:r w:rsidRPr="00D316F8">
              <w:rPr>
                <w:rFonts w:eastAsia="Times New Roman"/>
                <w:color w:val="000000"/>
              </w:rPr>
              <w:t>Рассходы</w:t>
            </w:r>
            <w:proofErr w:type="spellEnd"/>
            <w:r w:rsidRPr="00D316F8">
              <w:rPr>
                <w:rFonts w:eastAsia="Times New Roman"/>
                <w:color w:val="000000"/>
              </w:rPr>
              <w:t xml:space="preserve"> на изготовление фильма о достопримечательностях Воскресенского муниципального округа с постановкой сказочных сюжетов на основе рассказов местных писателей (изготовление небольших видео роликов </w:t>
            </w:r>
            <w:proofErr w:type="gramStart"/>
            <w:r w:rsidRPr="00D316F8">
              <w:rPr>
                <w:rFonts w:eastAsia="Times New Roman"/>
                <w:color w:val="000000"/>
              </w:rPr>
              <w:t>об</w:t>
            </w:r>
            <w:proofErr w:type="gramEnd"/>
            <w:r w:rsidRPr="00D316F8">
              <w:rPr>
                <w:rFonts w:eastAsia="Times New Roman"/>
                <w:color w:val="000000"/>
              </w:rPr>
              <w:t xml:space="preserve"> муниципальном округе)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18.3.06.23180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44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18.3.06.23180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17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12 460 100,00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14 902 200,00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14 902 200,00</w:t>
            </w:r>
          </w:p>
        </w:tc>
      </w:tr>
      <w:tr w:rsidR="00D316F8" w:rsidRPr="00D316F8" w:rsidTr="0064391F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8 910 500,00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11 352 600,00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11 352 600,00</w:t>
            </w:r>
          </w:p>
        </w:tc>
      </w:tr>
      <w:tr w:rsidR="00D316F8" w:rsidRPr="00D316F8" w:rsidTr="0064391F">
        <w:trPr>
          <w:trHeight w:val="5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 xml:space="preserve">Муниципальная программа «Развитие жилищно-коммунального </w:t>
            </w:r>
            <w:r w:rsidRPr="00D316F8">
              <w:rPr>
                <w:rFonts w:eastAsia="Times New Roman"/>
                <w:color w:val="000000"/>
              </w:rPr>
              <w:lastRenderedPageBreak/>
              <w:t>хозяйства и охраны окружающей среды Воскресенского муниципального округа»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7 630 000,00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2 050 000,00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2 050 000,00</w:t>
            </w:r>
          </w:p>
        </w:tc>
      </w:tr>
      <w:tr w:rsidR="00D316F8" w:rsidRPr="00D316F8" w:rsidTr="0064391F">
        <w:trPr>
          <w:trHeight w:val="8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Подпрограмма "Повышение эффективности работы организаций коммунального комплекса путём материально-технического, современного оснащения отрасли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05.1.00.00000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2 180 000,00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600 000,00</w:t>
            </w:r>
          </w:p>
        </w:tc>
      </w:tr>
      <w:tr w:rsidR="00D316F8" w:rsidRPr="00D316F8" w:rsidTr="0064391F">
        <w:trPr>
          <w:trHeight w:val="33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Приобретение и установка насосов на муниципальных водопроводных сетях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05.1.01.00000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62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приобретение и установку насосов на муниципальных водопроводных сетях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05.1.01.29050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7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05.1.01.29050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700 000,00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22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Приобретение АСУ для замены башен «</w:t>
            </w:r>
            <w:proofErr w:type="spellStart"/>
            <w:r w:rsidRPr="00D316F8">
              <w:rPr>
                <w:rFonts w:eastAsia="Times New Roman"/>
                <w:color w:val="000000"/>
              </w:rPr>
              <w:t>Рожновского</w:t>
            </w:r>
            <w:proofErr w:type="spellEnd"/>
            <w:r w:rsidRPr="00D316F8">
              <w:rPr>
                <w:rFonts w:eastAsia="Times New Roman"/>
                <w:color w:val="000000"/>
              </w:rPr>
              <w:t>» на муниципальных системах водоснабжения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05.1.02.00000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300 000,00</w:t>
            </w:r>
          </w:p>
        </w:tc>
      </w:tr>
      <w:tr w:rsidR="00D316F8" w:rsidRPr="00D316F8" w:rsidTr="0064391F">
        <w:trPr>
          <w:trHeight w:val="50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приобретение АСУ для замены башен «</w:t>
            </w:r>
            <w:proofErr w:type="spellStart"/>
            <w:r w:rsidRPr="00D316F8">
              <w:rPr>
                <w:rFonts w:eastAsia="Times New Roman"/>
                <w:color w:val="000000"/>
              </w:rPr>
              <w:t>Рожновского</w:t>
            </w:r>
            <w:proofErr w:type="spellEnd"/>
            <w:r w:rsidRPr="00D316F8">
              <w:rPr>
                <w:rFonts w:eastAsia="Times New Roman"/>
                <w:color w:val="000000"/>
              </w:rPr>
              <w:t>» на муниципальных системах водоснабжения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05.1.02.29050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300 000,00</w:t>
            </w:r>
          </w:p>
        </w:tc>
      </w:tr>
      <w:tr w:rsidR="00D316F8" w:rsidRPr="00D316F8" w:rsidTr="0064391F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05.1.02.29050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300 000,00</w:t>
            </w:r>
          </w:p>
        </w:tc>
      </w:tr>
      <w:tr w:rsidR="00D316F8" w:rsidRPr="00D316F8" w:rsidTr="0064391F">
        <w:trPr>
          <w:trHeight w:val="94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Погашение убытков (в части погашения задолженности за электроэнергию)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05.1.03.00000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880 000,00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29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погашение убытков (в части погашения задолженности за электроэнергию)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05.1.03.29050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880 000,00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05.1.03.29050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880 000,00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Ремонт, установка гидрантов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05.1.10.00000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300 000,00</w:t>
            </w:r>
          </w:p>
        </w:tc>
      </w:tr>
      <w:tr w:rsidR="00D316F8" w:rsidRPr="00D316F8" w:rsidTr="0064391F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ремонт, установку гидрантов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05.1.10.29050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300 000,00</w:t>
            </w:r>
          </w:p>
        </w:tc>
      </w:tr>
      <w:tr w:rsidR="00D316F8" w:rsidRPr="00D316F8" w:rsidTr="0064391F">
        <w:trPr>
          <w:trHeight w:val="41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05.1.10.29050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300 000,00</w:t>
            </w:r>
          </w:p>
        </w:tc>
      </w:tr>
      <w:tr w:rsidR="00D316F8" w:rsidRPr="00D316F8" w:rsidTr="0064391F">
        <w:trPr>
          <w:trHeight w:val="71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Подпрограмма "Снижение количества технологических нарушений на системах и устранение их в нормативные сроки"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05.2.00.00000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3 650 000,00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650 000,00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650 000,00</w:t>
            </w:r>
          </w:p>
        </w:tc>
      </w:tr>
      <w:tr w:rsidR="00D316F8" w:rsidRPr="00D316F8" w:rsidTr="0064391F">
        <w:trPr>
          <w:trHeight w:val="45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Капитальный ремонт и аварийно-восстановительные работы на муниципальных водопроводных сетях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05.2.01.00000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2 000 000,00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75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Осуществление мероприятий по капитальному ремонту и аварийно-восстановительным работам на муниципальных водопроводных сетях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05.2.01.29050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2 000 000,00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7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05.2.01.29050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2 000 000,00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64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Приобретение труб, материалов и комплектующих для ремонта системы водоснабжения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05.2.03.00000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22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приобретение труб, материалов и комплектующих для ремонта системы водоснабжения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05.2.03.29050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9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05.2.03.29050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1 000 000,00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37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Промывка централизованной системы водоотведения р.п.Воскресенское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05.2.04.00000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200 000,00</w:t>
            </w:r>
          </w:p>
        </w:tc>
      </w:tr>
      <w:tr w:rsidR="00D316F8" w:rsidRPr="00D316F8" w:rsidTr="0064391F">
        <w:trPr>
          <w:trHeight w:val="53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 xml:space="preserve">Расходы на промывку централизованной системы </w:t>
            </w:r>
            <w:r w:rsidRPr="00D316F8">
              <w:rPr>
                <w:rFonts w:eastAsia="Times New Roman"/>
                <w:color w:val="000000"/>
              </w:rPr>
              <w:lastRenderedPageBreak/>
              <w:t>водоотведения р.п.Воскресенское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05.2.04.29050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200 000,00</w:t>
            </w:r>
          </w:p>
        </w:tc>
      </w:tr>
      <w:tr w:rsidR="00D316F8" w:rsidRPr="00D316F8" w:rsidTr="0064391F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05.2.04.29050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</w:tr>
      <w:tr w:rsidR="00D316F8" w:rsidRPr="00D316F8" w:rsidTr="0064391F">
        <w:trPr>
          <w:trHeight w:val="41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Ремонт очистных сооружений централизованной канализации р.п.Воскресенское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05.2.05.00000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100 000,00</w:t>
            </w:r>
          </w:p>
        </w:tc>
      </w:tr>
      <w:tr w:rsidR="00D316F8" w:rsidRPr="00D316F8" w:rsidTr="0064391F">
        <w:trPr>
          <w:trHeight w:val="41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ремонт очистных сооружений централизованной канализации р.п.Воскресенское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05.2.05.29050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100 000,00</w:t>
            </w:r>
          </w:p>
        </w:tc>
      </w:tr>
      <w:tr w:rsidR="00D316F8" w:rsidRPr="00D316F8" w:rsidTr="0064391F">
        <w:trPr>
          <w:trHeight w:val="29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05.2.05.29050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</w:tr>
      <w:tr w:rsidR="00D316F8" w:rsidRPr="00D316F8" w:rsidTr="0064391F">
        <w:trPr>
          <w:trHeight w:val="27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Ремонт водопроводных и канализационных колодцев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05.2.06.00000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350 000,00</w:t>
            </w:r>
          </w:p>
        </w:tc>
      </w:tr>
      <w:tr w:rsidR="00D316F8" w:rsidRPr="00D316F8" w:rsidTr="0064391F">
        <w:trPr>
          <w:trHeight w:val="42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ремонт водопроводных и канализационных колодцев по договорам подряда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05.2.06.29050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350 000,00</w:t>
            </w:r>
          </w:p>
        </w:tc>
      </w:tr>
      <w:tr w:rsidR="00D316F8" w:rsidRPr="00D316F8" w:rsidTr="0064391F">
        <w:trPr>
          <w:trHeight w:val="15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05.2.06.29050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350 000,00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350 000,00</w:t>
            </w:r>
          </w:p>
        </w:tc>
      </w:tr>
      <w:tr w:rsidR="00D316F8" w:rsidRPr="00D316F8" w:rsidTr="0064391F">
        <w:trPr>
          <w:trHeight w:val="85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Подпрограмма "Снижение вредного воздействия на окружающую среду и обеспечение экологической безопасности"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05.3.00.00000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1 800 000,00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800 000,00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800 000,00</w:t>
            </w:r>
          </w:p>
        </w:tc>
      </w:tr>
      <w:tr w:rsidR="00D316F8" w:rsidRPr="00D316F8" w:rsidTr="0064391F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Лабораторный контроль качества питьевой воды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05.3.01.00000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300 000,00</w:t>
            </w:r>
          </w:p>
        </w:tc>
      </w:tr>
      <w:tr w:rsidR="00D316F8" w:rsidRPr="00D316F8" w:rsidTr="0064391F">
        <w:trPr>
          <w:trHeight w:val="17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лабораторный контроль качества питьевой воды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05.3.01.29050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300 000,00</w:t>
            </w:r>
          </w:p>
        </w:tc>
      </w:tr>
      <w:tr w:rsidR="00D316F8" w:rsidRPr="00D316F8" w:rsidTr="0064391F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05.3.01.29050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300 000,00</w:t>
            </w:r>
          </w:p>
        </w:tc>
      </w:tr>
      <w:tr w:rsidR="00D316F8" w:rsidRPr="00D316F8" w:rsidTr="0064391F">
        <w:trPr>
          <w:trHeight w:val="17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Лицензирование водопроводных скважин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05.3.02.00000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500 000,00</w:t>
            </w:r>
          </w:p>
        </w:tc>
      </w:tr>
      <w:tr w:rsidR="00D316F8" w:rsidRPr="00D316F8" w:rsidTr="0064391F">
        <w:trPr>
          <w:trHeight w:val="18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лицензирование водопроводных скважин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05.3.02.29050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500 000,00</w:t>
            </w:r>
          </w:p>
        </w:tc>
      </w:tr>
      <w:tr w:rsidR="00D316F8" w:rsidRPr="00D316F8" w:rsidTr="0064391F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05.3.02.29050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500 000,00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500 000,00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500 000,00</w:t>
            </w:r>
          </w:p>
        </w:tc>
      </w:tr>
      <w:tr w:rsidR="00D316F8" w:rsidRPr="00D316F8" w:rsidTr="0064391F">
        <w:trPr>
          <w:trHeight w:val="46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Мероприятия по ликвидации свалок и объектов размещения отходов (в т.ч. рекультивация)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05.3.03.00000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18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Расходы на мероприятия по ликвидации свалок и объектов размещения отходов (в т.ч. рекультивация)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05.3.03.29050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27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05.3.03.29050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1 000 000,00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1 280 500,00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9 302 600,00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9 302 600,00</w:t>
            </w:r>
          </w:p>
        </w:tc>
      </w:tr>
      <w:tr w:rsidR="00D316F8" w:rsidRPr="00D316F8" w:rsidTr="0064391F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1 280 500,00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9 302 600,00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9 302 600,00</w:t>
            </w:r>
          </w:p>
        </w:tc>
      </w:tr>
      <w:tr w:rsidR="00D316F8" w:rsidRPr="00D316F8" w:rsidTr="0064391F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1 280 500,00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9 302 600,00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9 302 600,00</w:t>
            </w:r>
          </w:p>
        </w:tc>
      </w:tr>
      <w:tr w:rsidR="00D316F8" w:rsidRPr="00D316F8" w:rsidTr="0064391F">
        <w:trPr>
          <w:trHeight w:val="42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Прочие мероприятия в области жилищно-коммунального хозяйства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77.7.04.29130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43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77.7.04.29130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115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77.7.04.72090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980 500,00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9 302 600,00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9 302 600,00</w:t>
            </w:r>
          </w:p>
        </w:tc>
      </w:tr>
      <w:tr w:rsidR="00D316F8" w:rsidRPr="00D316F8" w:rsidTr="0064391F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77.7.04.72090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980 500,00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9 302 600,00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9 302 600,00</w:t>
            </w:r>
          </w:p>
        </w:tc>
      </w:tr>
      <w:tr w:rsidR="00D316F8" w:rsidRPr="00D316F8" w:rsidTr="0064391F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1 237 000,00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1 237 000,00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1 237 000,00</w:t>
            </w:r>
          </w:p>
        </w:tc>
      </w:tr>
      <w:tr w:rsidR="00D316F8" w:rsidRPr="00D316F8" w:rsidTr="0064391F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D316F8">
              <w:rPr>
                <w:rFonts w:eastAsia="Times New Roman"/>
                <w:color w:val="000000"/>
              </w:rPr>
              <w:t>г.</w:t>
            </w:r>
            <w:proofErr w:type="gramStart"/>
            <w:r w:rsidRPr="00D316F8">
              <w:rPr>
                <w:rFonts w:eastAsia="Times New Roman"/>
                <w:color w:val="000000"/>
              </w:rPr>
              <w:t>г</w:t>
            </w:r>
            <w:proofErr w:type="spellEnd"/>
            <w:proofErr w:type="gramEnd"/>
            <w:r w:rsidRPr="00D316F8">
              <w:rPr>
                <w:rFonts w:eastAsia="Times New Roman"/>
                <w:color w:val="000000"/>
              </w:rPr>
              <w:t>.»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1 237 000,00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1 237 000,00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1 237 000,00</w:t>
            </w:r>
          </w:p>
        </w:tc>
      </w:tr>
      <w:tr w:rsidR="00D316F8" w:rsidRPr="00D316F8" w:rsidTr="0064391F">
        <w:trPr>
          <w:trHeight w:val="161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Обеспечение освещённости на территории Воскресенского муниципального округа, внедрение современных экологически безопасных осветительных приборов, повышение энергетической эффективности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07.0.02.00000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1 237 000,00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1 237 000,00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1 237 000,00</w:t>
            </w:r>
          </w:p>
        </w:tc>
      </w:tr>
      <w:tr w:rsidR="00D316F8" w:rsidRPr="00D316F8" w:rsidTr="0064391F">
        <w:trPr>
          <w:trHeight w:val="37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уличное освещение (оплата электроэнергии по договору)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07.0.02.05032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1 237 000,00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1 237 000,00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1 237 000,00</w:t>
            </w:r>
          </w:p>
        </w:tc>
      </w:tr>
      <w:tr w:rsidR="00D316F8" w:rsidRPr="00D316F8" w:rsidTr="0064391F">
        <w:trPr>
          <w:trHeight w:val="41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07.0.02.05032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1 237 000,00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1 237 000,00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1 237 000,00</w:t>
            </w:r>
          </w:p>
        </w:tc>
      </w:tr>
      <w:tr w:rsidR="00D316F8" w:rsidRPr="00D316F8" w:rsidTr="0064391F">
        <w:trPr>
          <w:trHeight w:val="41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2 312 600,00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2 312 600,00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2 312 600,00</w:t>
            </w:r>
          </w:p>
        </w:tc>
      </w:tr>
      <w:tr w:rsidR="00D316F8" w:rsidRPr="00D316F8" w:rsidTr="0064391F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2 312 600,00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2 312 600,00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2 312 600,00</w:t>
            </w:r>
          </w:p>
        </w:tc>
      </w:tr>
      <w:tr w:rsidR="00D316F8" w:rsidRPr="00D316F8" w:rsidTr="0064391F">
        <w:trPr>
          <w:trHeight w:val="24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2 312 600,00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2 312 600,00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2 312 600,00</w:t>
            </w:r>
          </w:p>
        </w:tc>
      </w:tr>
      <w:tr w:rsidR="00D316F8" w:rsidRPr="00D316F8" w:rsidTr="0064391F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Муниципальные учреждения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77.7.02.00000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2 309 100,00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2 309 100,00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2 309 100,00</w:t>
            </w:r>
          </w:p>
        </w:tc>
      </w:tr>
      <w:tr w:rsidR="00D316F8" w:rsidRPr="00D316F8" w:rsidTr="0064391F">
        <w:trPr>
          <w:trHeight w:val="35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обеспечение деятельности муниципальных учреждений (АХО)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77.7.02.02590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2 309 100,00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2 309 100,00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2 309 100,00</w:t>
            </w:r>
          </w:p>
        </w:tc>
      </w:tr>
      <w:tr w:rsidR="00D316F8" w:rsidRPr="00D316F8" w:rsidTr="0064391F">
        <w:trPr>
          <w:trHeight w:val="136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77.7.02.02590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2 309 100,00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2 309 100,00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2 309 100,00</w:t>
            </w:r>
          </w:p>
        </w:tc>
      </w:tr>
      <w:tr w:rsidR="00D316F8" w:rsidRPr="00D316F8" w:rsidTr="0064391F">
        <w:trPr>
          <w:trHeight w:val="12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3 500,00</w:t>
            </w:r>
          </w:p>
        </w:tc>
      </w:tr>
      <w:tr w:rsidR="00D316F8" w:rsidRPr="00D316F8" w:rsidTr="0064391F">
        <w:trPr>
          <w:trHeight w:val="155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Расходы местного бюджета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 за счёт средств областного бюджета (единая субвенция)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77.7.04.73930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3 500,00</w:t>
            </w:r>
          </w:p>
        </w:tc>
      </w:tr>
      <w:tr w:rsidR="00D316F8" w:rsidRPr="00D316F8" w:rsidTr="0064391F">
        <w:trPr>
          <w:trHeight w:val="34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77.7.04.73930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3 500,00</w:t>
            </w:r>
          </w:p>
        </w:tc>
      </w:tr>
      <w:tr w:rsidR="00D316F8" w:rsidRPr="00D316F8" w:rsidTr="0064391F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ОХРАНА ОКРУЖАЮЩЕЙ СРЕДЫ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06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7 521 500,00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6 873 700,00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6 873 700,00</w:t>
            </w:r>
          </w:p>
        </w:tc>
      </w:tr>
      <w:tr w:rsidR="00D316F8" w:rsidRPr="00D316F8" w:rsidTr="0064391F">
        <w:trPr>
          <w:trHeight w:val="1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06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7 521 500,00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6 873 700,00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6 873 700,00</w:t>
            </w:r>
          </w:p>
        </w:tc>
      </w:tr>
      <w:tr w:rsidR="00D316F8" w:rsidRPr="00D316F8" w:rsidTr="0064391F">
        <w:trPr>
          <w:trHeight w:val="72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Муниципальная программа «Развитие внутреннего и въездного туризма на территории Воскресенского муниципального округа Нижегородской области»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18.0.00.00000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7 521 500,00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6 873 700,00</w:t>
            </w:r>
          </w:p>
        </w:tc>
      </w:tr>
      <w:tr w:rsidR="00D316F8" w:rsidRPr="00D316F8" w:rsidTr="0064391F">
        <w:trPr>
          <w:trHeight w:val="75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Подпрограмма "Повышение качества туристских услуг, оказываемых субъектами туриндустрии на территории Воскресенского округа"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18.2.00.00000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7 521 500,00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6 873 700,00</w:t>
            </w:r>
          </w:p>
        </w:tc>
      </w:tr>
      <w:tr w:rsidR="00D316F8" w:rsidRPr="00D316F8" w:rsidTr="0064391F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МАУ «Природный Парк «Воскресенское Поветлужье»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18.2.01.00000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7 521 500,00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6 873 700,00</w:t>
            </w:r>
          </w:p>
        </w:tc>
      </w:tr>
      <w:tr w:rsidR="00D316F8" w:rsidRPr="00D316F8" w:rsidTr="0064391F">
        <w:trPr>
          <w:trHeight w:val="55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 xml:space="preserve">Оказание туристско-информационных услуг МАУ </w:t>
            </w:r>
            <w:r w:rsidRPr="00D316F8">
              <w:rPr>
                <w:rFonts w:eastAsia="Times New Roman"/>
                <w:color w:val="000000"/>
              </w:rPr>
              <w:lastRenderedPageBreak/>
              <w:t>«Природный Парк «Воскресенское Поветлужье»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18.2.01.43590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7 521 500,00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6 873 700,00</w:t>
            </w:r>
          </w:p>
        </w:tc>
      </w:tr>
      <w:tr w:rsidR="00D316F8" w:rsidRPr="00D316F8" w:rsidTr="0064391F">
        <w:trPr>
          <w:trHeight w:val="58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06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18.2.01.43590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7 521 500,00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6 873 700,00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6 873 700,00</w:t>
            </w:r>
          </w:p>
        </w:tc>
      </w:tr>
      <w:tr w:rsidR="00D316F8" w:rsidRPr="00D316F8" w:rsidTr="0064391F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ОБРАЗОВАНИЕ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1 524 300,00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1 524 300,00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1 524 300,00</w:t>
            </w:r>
          </w:p>
        </w:tc>
      </w:tr>
      <w:tr w:rsidR="00D316F8" w:rsidRPr="00D316F8" w:rsidTr="0064391F">
        <w:trPr>
          <w:trHeight w:val="42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109 400,00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109 400,00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109 400,00</w:t>
            </w:r>
          </w:p>
        </w:tc>
      </w:tr>
      <w:tr w:rsidR="00D316F8" w:rsidRPr="00D316F8" w:rsidTr="0064391F">
        <w:trPr>
          <w:trHeight w:val="71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Муниципальная программа «Развитие муниципальной службы в Воскресенском муниципальном округе Нижегородской области» на 2023-2028 годы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06.0.00.00000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109 400,00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109 400,00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109 400,00</w:t>
            </w:r>
          </w:p>
        </w:tc>
      </w:tr>
      <w:tr w:rsidR="00D316F8" w:rsidRPr="00D316F8" w:rsidTr="0064391F">
        <w:trPr>
          <w:trHeight w:val="45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Подпрограмма "Создание условий для развития муниципальной службы"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06.1.00.00000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109 400,00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109 400,00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109 400,00</w:t>
            </w:r>
          </w:p>
        </w:tc>
      </w:tr>
      <w:tr w:rsidR="00D316F8" w:rsidRPr="00D316F8" w:rsidTr="0064391F">
        <w:trPr>
          <w:trHeight w:val="41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Организация повышения квалификации и переподготовки муниципальных служащих, участие в семинарах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06.1.01.00000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109 400,00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109 400,00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109 400,00</w:t>
            </w:r>
          </w:p>
        </w:tc>
      </w:tr>
      <w:tr w:rsidR="00D316F8" w:rsidRPr="00D316F8" w:rsidTr="0064391F">
        <w:trPr>
          <w:trHeight w:val="58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организацию повышения квалификации и переподготовку муниципальных служащих, участие в семинарах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06.1.01.29110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109 400,00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109 400,00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109 400,00</w:t>
            </w:r>
          </w:p>
        </w:tc>
      </w:tr>
      <w:tr w:rsidR="00D316F8" w:rsidRPr="00D316F8" w:rsidTr="0064391F">
        <w:trPr>
          <w:trHeight w:val="47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06.1.01.29110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109 400,00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109 400,00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109 400,00</w:t>
            </w:r>
          </w:p>
        </w:tc>
      </w:tr>
      <w:tr w:rsidR="00D316F8" w:rsidRPr="00D316F8" w:rsidTr="0064391F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Другие вопросы в области образования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1 414 900,00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1 414 900,00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1 414 900,00</w:t>
            </w:r>
          </w:p>
        </w:tc>
      </w:tr>
      <w:tr w:rsidR="00D316F8" w:rsidRPr="00D316F8" w:rsidTr="0064391F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1 414 900,00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1 414 900,00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1 414 900,00</w:t>
            </w:r>
          </w:p>
        </w:tc>
      </w:tr>
      <w:tr w:rsidR="00D316F8" w:rsidRPr="00D316F8" w:rsidTr="0064391F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Непрограммное направление деятельности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1 414 900,00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1 414 900,00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1 414 900,00</w:t>
            </w:r>
          </w:p>
        </w:tc>
      </w:tr>
      <w:tr w:rsidR="00D316F8" w:rsidRPr="00D316F8" w:rsidTr="0064391F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77.7.01.00000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1 414 900,00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1 414 900,00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1 414 900,00</w:t>
            </w:r>
          </w:p>
        </w:tc>
      </w:tr>
      <w:tr w:rsidR="00D316F8" w:rsidRPr="00D316F8" w:rsidTr="0064391F">
        <w:trPr>
          <w:trHeight w:val="141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 за счёт средств областного бюджета (единая субвенция)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77.7.01.73950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1 414 900,00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1 414 900,00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1 414 900,00</w:t>
            </w:r>
          </w:p>
        </w:tc>
      </w:tr>
      <w:tr w:rsidR="00D316F8" w:rsidRPr="00D316F8" w:rsidTr="0064391F">
        <w:trPr>
          <w:trHeight w:val="117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77.7.01.73950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1 360 900,00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1 360 900,00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1 360 900,00</w:t>
            </w:r>
          </w:p>
        </w:tc>
      </w:tr>
      <w:tr w:rsidR="00D316F8" w:rsidRPr="00D316F8" w:rsidTr="0064391F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77.7.01.73950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54 000,00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54 000,00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54 000,00</w:t>
            </w:r>
          </w:p>
        </w:tc>
      </w:tr>
      <w:tr w:rsidR="00D316F8" w:rsidRPr="00D316F8" w:rsidTr="0064391F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15 542 340,00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1 878 100,00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4 033 661,00</w:t>
            </w:r>
          </w:p>
        </w:tc>
      </w:tr>
      <w:tr w:rsidR="00D316F8" w:rsidRPr="00D316F8" w:rsidTr="0064391F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9 342 340,00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2 133 961,00</w:t>
            </w:r>
          </w:p>
        </w:tc>
      </w:tr>
      <w:tr w:rsidR="00D316F8" w:rsidRPr="00D316F8" w:rsidTr="0064391F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9 342 340,00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2 133 961,00</w:t>
            </w:r>
          </w:p>
        </w:tc>
      </w:tr>
      <w:tr w:rsidR="00D316F8" w:rsidRPr="00D316F8" w:rsidTr="0064391F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9 342 340,00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2 133 961,00</w:t>
            </w:r>
          </w:p>
        </w:tc>
      </w:tr>
      <w:tr w:rsidR="00D316F8" w:rsidRPr="00D316F8" w:rsidTr="0064391F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9 342 340,00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2 133 961,00</w:t>
            </w:r>
          </w:p>
        </w:tc>
      </w:tr>
      <w:tr w:rsidR="00D316F8" w:rsidRPr="00D316F8" w:rsidTr="0064391F">
        <w:trPr>
          <w:trHeight w:val="140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 xml:space="preserve">Ежемесячная доплата к пенсиям лицам, замещавшим выборные муниципальные должности и должности муниципальной службы Воскресенского муниципального </w:t>
            </w:r>
            <w:r w:rsidRPr="00D316F8">
              <w:rPr>
                <w:rFonts w:eastAsia="Times New Roman"/>
                <w:color w:val="000000"/>
              </w:rPr>
              <w:lastRenderedPageBreak/>
              <w:t>района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77.7.04.29980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9 342 340,00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2 133 961,00</w:t>
            </w:r>
          </w:p>
        </w:tc>
      </w:tr>
      <w:tr w:rsidR="00D316F8" w:rsidRPr="00D316F8" w:rsidTr="0064391F">
        <w:trPr>
          <w:trHeight w:val="15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77.7.04.29980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9 342 340,00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2 133 961,00</w:t>
            </w:r>
          </w:p>
        </w:tc>
      </w:tr>
      <w:tr w:rsidR="00D316F8" w:rsidRPr="00D316F8" w:rsidTr="0064391F">
        <w:trPr>
          <w:trHeight w:val="16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5 800 000,00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5 800 000,00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1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5 800 000,00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2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5 800 000,00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140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предоставление единовременной выплаты гражданам, заключившим контракт о прохождении военной службы в Вооруженных Силах РФ в целях участия в специальной военной операции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77.7.04.29990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5 800 000,00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16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77.7.04.29990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5 800 000,00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D316F8" w:rsidRPr="00D316F8" w:rsidTr="0064391F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Охрана семьи и детства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1 678 100,00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1 699 700,00</w:t>
            </w:r>
          </w:p>
        </w:tc>
      </w:tr>
      <w:tr w:rsidR="00D316F8" w:rsidRPr="00D316F8" w:rsidTr="0064391F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Муниципальная программа «Обеспечение жильём молодых семей Воскресенского муниципального округа Нижегородской области»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1 678 100,00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1 699 700,00</w:t>
            </w:r>
          </w:p>
        </w:tc>
      </w:tr>
      <w:tr w:rsidR="00D316F8" w:rsidRPr="00D316F8" w:rsidTr="0064391F">
        <w:trPr>
          <w:trHeight w:val="41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 xml:space="preserve">Подпрограмма "Поддержка в решении жилищной проблемы молодых семей, признанных в установленном </w:t>
            </w:r>
            <w:proofErr w:type="gramStart"/>
            <w:r w:rsidRPr="00D316F8">
              <w:rPr>
                <w:rFonts w:eastAsia="Times New Roman"/>
                <w:color w:val="000000"/>
              </w:rPr>
              <w:t>порядке</w:t>
            </w:r>
            <w:proofErr w:type="gramEnd"/>
            <w:r w:rsidRPr="00D316F8">
              <w:rPr>
                <w:rFonts w:eastAsia="Times New Roman"/>
                <w:color w:val="000000"/>
              </w:rPr>
              <w:t xml:space="preserve"> нуждающимися в улучшении </w:t>
            </w:r>
            <w:r w:rsidRPr="00D316F8">
              <w:rPr>
                <w:rFonts w:eastAsia="Times New Roman"/>
                <w:color w:val="000000"/>
              </w:rPr>
              <w:lastRenderedPageBreak/>
              <w:t>жилищных условий"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10.1.00.00000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1 678 100,00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1 699 700,00</w:t>
            </w:r>
          </w:p>
        </w:tc>
      </w:tr>
      <w:tr w:rsidR="00D316F8" w:rsidRPr="00D316F8" w:rsidTr="0064391F">
        <w:trPr>
          <w:trHeight w:val="4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Обеспечение первичной финансовой поддержки молодых семей, нуждающихся в жилых помещениях, приобретение (строительство) отдельного благоустроенного жилья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10.1.01.00000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1 678 100,00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1 699 700,00</w:t>
            </w:r>
          </w:p>
        </w:tc>
      </w:tr>
      <w:tr w:rsidR="00D316F8" w:rsidRPr="00D316F8" w:rsidTr="0064391F">
        <w:trPr>
          <w:trHeight w:val="77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10.1.01.L4970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1 678 100,00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1 699 700,00</w:t>
            </w:r>
          </w:p>
        </w:tc>
      </w:tr>
      <w:tr w:rsidR="00D316F8" w:rsidRPr="00D316F8" w:rsidTr="0064391F">
        <w:trPr>
          <w:trHeight w:val="36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10.1.01.L4970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1 678 100,00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1 699 700,00</w:t>
            </w:r>
          </w:p>
        </w:tc>
      </w:tr>
      <w:tr w:rsidR="00D316F8" w:rsidRPr="00D316F8" w:rsidTr="0064391F">
        <w:trPr>
          <w:trHeight w:val="23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06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200 000,00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200 000,00</w:t>
            </w:r>
          </w:p>
        </w:tc>
      </w:tr>
      <w:tr w:rsidR="00D316F8" w:rsidRPr="00D316F8" w:rsidTr="0064391F">
        <w:trPr>
          <w:trHeight w:val="80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Муниципальная программа "Социальная поддержка семей Воскресенского муниципального округа Нижегородской области"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200 000,00</w:t>
            </w:r>
          </w:p>
        </w:tc>
      </w:tr>
      <w:tr w:rsidR="00D316F8" w:rsidRPr="00D316F8" w:rsidTr="0064391F">
        <w:trPr>
          <w:trHeight w:val="54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Подпрограмма "Укрепление института успешной семьи, развитие и сохранение лучших семейных традиций"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02.1.00.00000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200 000,00</w:t>
            </w:r>
          </w:p>
        </w:tc>
      </w:tr>
      <w:tr w:rsidR="00D316F8" w:rsidRPr="00D316F8" w:rsidTr="0064391F">
        <w:trPr>
          <w:trHeight w:val="1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Формирование духовно-нравственных ценностей семьи, реализация целенаправленной и адресной системы мер социальной поддержки многодетных семей, детей-инвалидов, неполных семей, семей одиноких матерей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02.1.01.00000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200 000,00</w:t>
            </w:r>
          </w:p>
        </w:tc>
      </w:tr>
      <w:tr w:rsidR="00D316F8" w:rsidRPr="00D316F8" w:rsidTr="0064391F">
        <w:trPr>
          <w:trHeight w:val="84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lastRenderedPageBreak/>
              <w:t>Расходы на реализацию общественно и социально значимых мероприятий, направленных на укрепление института успешной семьи, развитие и сохранение лучших семейных традиций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02.1.01.29010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200 000,00</w:t>
            </w:r>
          </w:p>
        </w:tc>
      </w:tr>
      <w:tr w:rsidR="00D316F8" w:rsidRPr="00D316F8" w:rsidTr="0064391F">
        <w:trPr>
          <w:trHeight w:val="4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06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02.1.01.29010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</w:tr>
      <w:tr w:rsidR="00D316F8" w:rsidRPr="00D316F8" w:rsidTr="0064391F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СРЕДСТВА МАССОВОЙ ИНФОРМАЦИИ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3 408 500,00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3 408 500,00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3 408 500,00</w:t>
            </w:r>
          </w:p>
        </w:tc>
      </w:tr>
      <w:tr w:rsidR="00D316F8" w:rsidRPr="00D316F8" w:rsidTr="0064391F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Периодическая печать и издательства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3 408 500,00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3 408 500,00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3 408 500,00</w:t>
            </w:r>
          </w:p>
        </w:tc>
      </w:tr>
      <w:tr w:rsidR="00D316F8" w:rsidRPr="00D316F8" w:rsidTr="0064391F">
        <w:trPr>
          <w:trHeight w:val="45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Муниципальная программа "Информационное общество Воскресенского муниципального округа Нижегородской области"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21.0.00.00000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3 408 500,00</w:t>
            </w:r>
          </w:p>
        </w:tc>
      </w:tr>
      <w:tr w:rsidR="00D316F8" w:rsidRPr="00D316F8" w:rsidTr="0064391F">
        <w:trPr>
          <w:trHeight w:val="77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Создание условий для развития печатного средства массовой информации Воскресенского муниципального округа - районной газеты "Воскресенская жизнь"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21.2.00.00000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3 408 500,00</w:t>
            </w:r>
          </w:p>
        </w:tc>
      </w:tr>
      <w:tr w:rsidR="00D316F8" w:rsidRPr="00D316F8" w:rsidTr="0064391F">
        <w:trPr>
          <w:trHeight w:val="52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Субсидии на оказание частичной финансовой поддержки районных (городских) средств массовой информации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21.2.03.S2050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3 408 500,00</w:t>
            </w:r>
          </w:p>
        </w:tc>
      </w:tr>
      <w:tr w:rsidR="00D316F8" w:rsidRPr="00D316F8" w:rsidTr="0064391F">
        <w:trPr>
          <w:trHeight w:val="67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21.2.03.S2050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3 408 500,00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3 408 500,00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3 408 500,00</w:t>
            </w:r>
          </w:p>
        </w:tc>
      </w:tr>
      <w:tr w:rsidR="00D316F8" w:rsidRPr="00D316F8" w:rsidTr="0064391F">
        <w:trPr>
          <w:trHeight w:val="1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 xml:space="preserve">КОНТРОЛЬНО-СЧЕТНАЯ КОМИССИЯ ВОСКРЕСЕНСКОГО </w:t>
            </w:r>
            <w:r w:rsidRPr="00D316F8">
              <w:rPr>
                <w:rFonts w:eastAsia="Times New Roman"/>
                <w:b/>
                <w:bCs/>
                <w:color w:val="000000"/>
              </w:rPr>
              <w:lastRenderedPageBreak/>
              <w:t>МУНИЦИПАЛЬНОГО ОКРУГА НИЖЕГОРОДСКОЙ ОБЛАСТИ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lastRenderedPageBreak/>
              <w:t>493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1 798 200,00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1 798 200,00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1 798 200,00</w:t>
            </w:r>
          </w:p>
        </w:tc>
      </w:tr>
      <w:tr w:rsidR="00D316F8" w:rsidRPr="00D316F8" w:rsidTr="0064391F">
        <w:trPr>
          <w:trHeight w:val="27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lastRenderedPageBreak/>
              <w:t>ОБЩЕГОСУДАРСТВЕННЫЕ ВОПРОСЫ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493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1 798 200,00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1 798 200,00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1 798 200,00</w:t>
            </w:r>
          </w:p>
        </w:tc>
      </w:tr>
      <w:tr w:rsidR="00D316F8" w:rsidRPr="00D316F8" w:rsidTr="0064391F">
        <w:trPr>
          <w:trHeight w:val="7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493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06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1 798 200,00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1 798 200,00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1 798 200,00</w:t>
            </w:r>
          </w:p>
        </w:tc>
      </w:tr>
      <w:tr w:rsidR="00D316F8" w:rsidRPr="00D316F8" w:rsidTr="0064391F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493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1 798 200,00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1 798 200,00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1 798 200,00</w:t>
            </w:r>
          </w:p>
        </w:tc>
      </w:tr>
      <w:tr w:rsidR="00D316F8" w:rsidRPr="00D316F8" w:rsidTr="0064391F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493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1 798 200,00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1 798 200,00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1 798 200,00</w:t>
            </w:r>
          </w:p>
        </w:tc>
      </w:tr>
      <w:tr w:rsidR="00D316F8" w:rsidRPr="00D316F8" w:rsidTr="0064391F">
        <w:trPr>
          <w:trHeight w:val="19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493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77.7.01.00000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1 798 200,00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1 798 200,00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1 798 200,00</w:t>
            </w:r>
          </w:p>
        </w:tc>
      </w:tr>
      <w:tr w:rsidR="00D316F8" w:rsidRPr="00D316F8" w:rsidTr="0064391F">
        <w:trPr>
          <w:trHeight w:val="33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Руководитель контрольно-счетной комиссии Воскресенского муниципального округа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493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77.7.01.07000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1 754 000,00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1 754 000,00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1 754 000,00</w:t>
            </w:r>
          </w:p>
        </w:tc>
      </w:tr>
      <w:tr w:rsidR="00D316F8" w:rsidRPr="00D316F8" w:rsidTr="0064391F">
        <w:trPr>
          <w:trHeight w:val="105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493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06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77.7.01.07000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1 754 000,00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1 754 000,00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1 754 000,00</w:t>
            </w:r>
          </w:p>
        </w:tc>
      </w:tr>
      <w:tr w:rsidR="00D316F8" w:rsidRPr="00D316F8" w:rsidTr="0064391F">
        <w:trPr>
          <w:trHeight w:val="40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493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77.7.01.20190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44 200,00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44 200,00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color w:val="000000"/>
              </w:rPr>
            </w:pPr>
            <w:r w:rsidRPr="00D316F8">
              <w:rPr>
                <w:rFonts w:eastAsia="Times New Roman"/>
                <w:color w:val="000000"/>
              </w:rPr>
              <w:t>44 200,00</w:t>
            </w:r>
          </w:p>
        </w:tc>
      </w:tr>
      <w:tr w:rsidR="00D316F8" w:rsidRPr="00D316F8" w:rsidTr="0064391F">
        <w:trPr>
          <w:trHeight w:val="39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493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06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44 200,00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44 200,00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D316F8">
              <w:rPr>
                <w:rFonts w:eastAsia="Times New Roman"/>
                <w:i/>
                <w:iCs/>
                <w:color w:val="000000"/>
              </w:rPr>
              <w:t>44 200,00</w:t>
            </w:r>
          </w:p>
        </w:tc>
      </w:tr>
      <w:tr w:rsidR="00D316F8" w:rsidRPr="00D316F8" w:rsidTr="0064391F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1 262 114 023,78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1 168 246 667,03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F8" w:rsidRPr="00D316F8" w:rsidRDefault="00D316F8" w:rsidP="00D316F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16F8">
              <w:rPr>
                <w:rFonts w:eastAsia="Times New Roman"/>
                <w:b/>
                <w:bCs/>
                <w:color w:val="000000"/>
              </w:rPr>
              <w:t>1 369 411 506,91</w:t>
            </w:r>
          </w:p>
        </w:tc>
      </w:tr>
    </w:tbl>
    <w:p w:rsidR="005679DA" w:rsidRDefault="005679DA">
      <w:bookmarkStart w:id="0" w:name="_GoBack"/>
      <w:bookmarkEnd w:id="0"/>
    </w:p>
    <w:sectPr w:rsidR="005679DA" w:rsidSect="00960BA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name w:val="WW8Num5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5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  <w:sz w:val="24"/>
        <w:szCs w:val="24"/>
      </w:rPr>
    </w:lvl>
  </w:abstractNum>
  <w:abstractNum w:abstractNumId="3">
    <w:nsid w:val="0D2C797A"/>
    <w:multiLevelType w:val="hybridMultilevel"/>
    <w:tmpl w:val="BAACCD56"/>
    <w:lvl w:ilvl="0" w:tplc="49E2D4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D7E4AD7"/>
    <w:multiLevelType w:val="multilevel"/>
    <w:tmpl w:val="AEDCC14E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936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44" w:hanging="1800"/>
      </w:pPr>
      <w:rPr>
        <w:rFonts w:hint="default"/>
      </w:rPr>
    </w:lvl>
  </w:abstractNum>
  <w:abstractNum w:abstractNumId="5">
    <w:nsid w:val="123769DB"/>
    <w:multiLevelType w:val="multilevel"/>
    <w:tmpl w:val="1C80AF8C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5A47292"/>
    <w:multiLevelType w:val="hybridMultilevel"/>
    <w:tmpl w:val="525E62FC"/>
    <w:lvl w:ilvl="0" w:tplc="7804BBB2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5C84189"/>
    <w:multiLevelType w:val="multilevel"/>
    <w:tmpl w:val="F18E87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>
    <w:nsid w:val="16382642"/>
    <w:multiLevelType w:val="multilevel"/>
    <w:tmpl w:val="E5A482E2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894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9">
    <w:nsid w:val="35D91122"/>
    <w:multiLevelType w:val="multilevel"/>
    <w:tmpl w:val="8F4240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>
    <w:nsid w:val="3AC67CC3"/>
    <w:multiLevelType w:val="multilevel"/>
    <w:tmpl w:val="C3B8EA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1">
    <w:nsid w:val="6888053D"/>
    <w:multiLevelType w:val="multilevel"/>
    <w:tmpl w:val="51406900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76BC6104"/>
    <w:multiLevelType w:val="hybridMultilevel"/>
    <w:tmpl w:val="FB9E8B3A"/>
    <w:lvl w:ilvl="0" w:tplc="FD36830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9"/>
  </w:num>
  <w:num w:numId="6">
    <w:abstractNumId w:val="8"/>
  </w:num>
  <w:num w:numId="7">
    <w:abstractNumId w:val="5"/>
  </w:num>
  <w:num w:numId="8">
    <w:abstractNumId w:val="11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BAE"/>
    <w:rsid w:val="005679DA"/>
    <w:rsid w:val="00960BAE"/>
    <w:rsid w:val="00D316F8"/>
    <w:rsid w:val="00E81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BA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60BAE"/>
    <w:pPr>
      <w:keepNext/>
      <w:keepLines/>
      <w:spacing w:before="240" w:line="259" w:lineRule="auto"/>
      <w:outlineLvl w:val="0"/>
    </w:pPr>
    <w:rPr>
      <w:rFonts w:ascii="Calibri Light" w:eastAsia="Times New Roman" w:hAnsi="Calibri Light"/>
      <w:color w:val="2E74B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960BAE"/>
    <w:pPr>
      <w:keepNext/>
      <w:keepLines/>
      <w:spacing w:before="40" w:line="259" w:lineRule="auto"/>
      <w:outlineLvl w:val="1"/>
    </w:pPr>
    <w:rPr>
      <w:rFonts w:ascii="Calibri Light" w:eastAsia="Times New Roman" w:hAnsi="Calibri Light"/>
      <w:color w:val="2E74B5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60BAE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960BAE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3">
    <w:name w:val="Balloon Text"/>
    <w:basedOn w:val="a"/>
    <w:link w:val="a4"/>
    <w:uiPriority w:val="99"/>
    <w:unhideWhenUsed/>
    <w:rsid w:val="00960BA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960BAE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nhideWhenUsed/>
    <w:rsid w:val="00960BA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60BA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960BA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960BA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60BA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9">
    <w:name w:val="No Spacing"/>
    <w:uiPriority w:val="1"/>
    <w:qFormat/>
    <w:rsid w:val="00960BA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960BA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960BAE"/>
  </w:style>
  <w:style w:type="paragraph" w:styleId="ab">
    <w:name w:val="Normal (Web)"/>
    <w:basedOn w:val="a"/>
    <w:uiPriority w:val="99"/>
    <w:rsid w:val="00960BAE"/>
    <w:pPr>
      <w:spacing w:before="33" w:after="33"/>
    </w:pPr>
    <w:rPr>
      <w:rFonts w:ascii="Arial" w:eastAsia="Arial Unicode MS" w:hAnsi="Arial" w:cs="Arial"/>
      <w:color w:val="332E2D"/>
      <w:spacing w:val="2"/>
    </w:rPr>
  </w:style>
  <w:style w:type="paragraph" w:styleId="ac">
    <w:name w:val="Body Text"/>
    <w:basedOn w:val="a"/>
    <w:link w:val="ad"/>
    <w:rsid w:val="00960BAE"/>
    <w:pPr>
      <w:spacing w:after="120"/>
    </w:pPr>
    <w:rPr>
      <w:rFonts w:ascii="Arial" w:eastAsia="Times New Roman" w:hAnsi="Arial"/>
      <w:szCs w:val="20"/>
    </w:rPr>
  </w:style>
  <w:style w:type="character" w:customStyle="1" w:styleId="ad">
    <w:name w:val="Основной текст Знак"/>
    <w:basedOn w:val="a0"/>
    <w:link w:val="ac"/>
    <w:rsid w:val="00960BAE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">
    <w:name w:val="Обычный2"/>
    <w:rsid w:val="00960B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1"/>
    <w:rsid w:val="00960B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mrcssattr">
    <w:name w:val="msonormal_mr_css_attr"/>
    <w:basedOn w:val="a"/>
    <w:rsid w:val="00960BAE"/>
    <w:pPr>
      <w:spacing w:before="100" w:beforeAutospacing="1" w:after="100" w:afterAutospacing="1"/>
    </w:pPr>
    <w:rPr>
      <w:rFonts w:eastAsia="Times New Roman"/>
    </w:rPr>
  </w:style>
  <w:style w:type="table" w:styleId="ae">
    <w:name w:val="Table Grid"/>
    <w:basedOn w:val="a1"/>
    <w:uiPriority w:val="39"/>
    <w:rsid w:val="00960BA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960BAE"/>
    <w:rPr>
      <w:rFonts w:ascii="Arial" w:hAnsi="Arial" w:cs="Arial" w:hint="default"/>
      <w:sz w:val="24"/>
      <w:szCs w:val="24"/>
    </w:rPr>
  </w:style>
  <w:style w:type="character" w:customStyle="1" w:styleId="WW8Num1z1">
    <w:name w:val="WW8Num1z1"/>
    <w:rsid w:val="00960BAE"/>
    <w:rPr>
      <w:rFonts w:ascii="Arial" w:hAnsi="Arial" w:cs="Arial" w:hint="default"/>
      <w:sz w:val="24"/>
    </w:rPr>
  </w:style>
  <w:style w:type="character" w:customStyle="1" w:styleId="WW8Num2z0">
    <w:name w:val="WW8Num2z0"/>
    <w:rsid w:val="00960BAE"/>
  </w:style>
  <w:style w:type="character" w:customStyle="1" w:styleId="WW8Num2z1">
    <w:name w:val="WW8Num2z1"/>
    <w:rsid w:val="00960BAE"/>
  </w:style>
  <w:style w:type="character" w:customStyle="1" w:styleId="WW8Num2z2">
    <w:name w:val="WW8Num2z2"/>
    <w:rsid w:val="00960BAE"/>
  </w:style>
  <w:style w:type="character" w:customStyle="1" w:styleId="WW8Num2z3">
    <w:name w:val="WW8Num2z3"/>
    <w:rsid w:val="00960BAE"/>
  </w:style>
  <w:style w:type="character" w:customStyle="1" w:styleId="WW8Num2z4">
    <w:name w:val="WW8Num2z4"/>
    <w:rsid w:val="00960BAE"/>
  </w:style>
  <w:style w:type="character" w:customStyle="1" w:styleId="WW8Num2z5">
    <w:name w:val="WW8Num2z5"/>
    <w:rsid w:val="00960BAE"/>
  </w:style>
  <w:style w:type="character" w:customStyle="1" w:styleId="WW8Num2z6">
    <w:name w:val="WW8Num2z6"/>
    <w:rsid w:val="00960BAE"/>
  </w:style>
  <w:style w:type="character" w:customStyle="1" w:styleId="WW8Num2z7">
    <w:name w:val="WW8Num2z7"/>
    <w:rsid w:val="00960BAE"/>
  </w:style>
  <w:style w:type="character" w:customStyle="1" w:styleId="WW8Num2z8">
    <w:name w:val="WW8Num2z8"/>
    <w:rsid w:val="00960BAE"/>
  </w:style>
  <w:style w:type="character" w:customStyle="1" w:styleId="WW8Num3z0">
    <w:name w:val="WW8Num3z0"/>
    <w:rsid w:val="00960BAE"/>
    <w:rPr>
      <w:rFonts w:hint="default"/>
    </w:rPr>
  </w:style>
  <w:style w:type="character" w:customStyle="1" w:styleId="WW8Num4z0">
    <w:name w:val="WW8Num4z0"/>
    <w:rsid w:val="00960BAE"/>
    <w:rPr>
      <w:rFonts w:hint="default"/>
      <w:sz w:val="24"/>
    </w:rPr>
  </w:style>
  <w:style w:type="character" w:customStyle="1" w:styleId="WW8Num4z1">
    <w:name w:val="WW8Num4z1"/>
    <w:rsid w:val="00960BAE"/>
  </w:style>
  <w:style w:type="character" w:customStyle="1" w:styleId="WW8Num4z2">
    <w:name w:val="WW8Num4z2"/>
    <w:rsid w:val="00960BAE"/>
  </w:style>
  <w:style w:type="character" w:customStyle="1" w:styleId="WW8Num4z3">
    <w:name w:val="WW8Num4z3"/>
    <w:rsid w:val="00960BAE"/>
  </w:style>
  <w:style w:type="character" w:customStyle="1" w:styleId="WW8Num4z4">
    <w:name w:val="WW8Num4z4"/>
    <w:rsid w:val="00960BAE"/>
  </w:style>
  <w:style w:type="character" w:customStyle="1" w:styleId="WW8Num4z5">
    <w:name w:val="WW8Num4z5"/>
    <w:rsid w:val="00960BAE"/>
  </w:style>
  <w:style w:type="character" w:customStyle="1" w:styleId="WW8Num4z6">
    <w:name w:val="WW8Num4z6"/>
    <w:rsid w:val="00960BAE"/>
  </w:style>
  <w:style w:type="character" w:customStyle="1" w:styleId="WW8Num4z7">
    <w:name w:val="WW8Num4z7"/>
    <w:rsid w:val="00960BAE"/>
  </w:style>
  <w:style w:type="character" w:customStyle="1" w:styleId="WW8Num4z8">
    <w:name w:val="WW8Num4z8"/>
    <w:rsid w:val="00960BAE"/>
  </w:style>
  <w:style w:type="character" w:customStyle="1" w:styleId="WW8Num5z0">
    <w:name w:val="WW8Num5z0"/>
    <w:rsid w:val="00960BAE"/>
    <w:rPr>
      <w:rFonts w:ascii="Arial" w:hAnsi="Arial" w:cs="Arial" w:hint="default"/>
      <w:sz w:val="24"/>
      <w:szCs w:val="24"/>
    </w:rPr>
  </w:style>
  <w:style w:type="character" w:customStyle="1" w:styleId="WW8Num6z0">
    <w:name w:val="WW8Num6z0"/>
    <w:rsid w:val="00960BAE"/>
    <w:rPr>
      <w:rFonts w:hint="default"/>
    </w:rPr>
  </w:style>
  <w:style w:type="character" w:customStyle="1" w:styleId="6">
    <w:name w:val="Основной шрифт абзаца6"/>
    <w:rsid w:val="00960BAE"/>
  </w:style>
  <w:style w:type="character" w:customStyle="1" w:styleId="WW8Num1z2">
    <w:name w:val="WW8Num1z2"/>
    <w:rsid w:val="00960BAE"/>
  </w:style>
  <w:style w:type="character" w:customStyle="1" w:styleId="WW8Num1z3">
    <w:name w:val="WW8Num1z3"/>
    <w:rsid w:val="00960BAE"/>
  </w:style>
  <w:style w:type="character" w:customStyle="1" w:styleId="WW8Num1z4">
    <w:name w:val="WW8Num1z4"/>
    <w:rsid w:val="00960BAE"/>
  </w:style>
  <w:style w:type="character" w:customStyle="1" w:styleId="WW8Num1z5">
    <w:name w:val="WW8Num1z5"/>
    <w:rsid w:val="00960BAE"/>
  </w:style>
  <w:style w:type="character" w:customStyle="1" w:styleId="WW8Num1z6">
    <w:name w:val="WW8Num1z6"/>
    <w:rsid w:val="00960BAE"/>
  </w:style>
  <w:style w:type="character" w:customStyle="1" w:styleId="WW8Num1z7">
    <w:name w:val="WW8Num1z7"/>
    <w:rsid w:val="00960BAE"/>
  </w:style>
  <w:style w:type="character" w:customStyle="1" w:styleId="WW8Num1z8">
    <w:name w:val="WW8Num1z8"/>
    <w:rsid w:val="00960BAE"/>
  </w:style>
  <w:style w:type="character" w:customStyle="1" w:styleId="5">
    <w:name w:val="Основной шрифт абзаца5"/>
    <w:rsid w:val="00960BAE"/>
  </w:style>
  <w:style w:type="character" w:customStyle="1" w:styleId="4">
    <w:name w:val="Основной шрифт абзаца4"/>
    <w:rsid w:val="00960BAE"/>
  </w:style>
  <w:style w:type="character" w:customStyle="1" w:styleId="3">
    <w:name w:val="Основной шрифт абзаца3"/>
    <w:rsid w:val="00960BAE"/>
  </w:style>
  <w:style w:type="character" w:customStyle="1" w:styleId="22">
    <w:name w:val="Основной шрифт абзаца2"/>
    <w:rsid w:val="00960BAE"/>
  </w:style>
  <w:style w:type="character" w:customStyle="1" w:styleId="WW8Num5z1">
    <w:name w:val="WW8Num5z1"/>
    <w:rsid w:val="00960BAE"/>
  </w:style>
  <w:style w:type="character" w:customStyle="1" w:styleId="WW8Num5z2">
    <w:name w:val="WW8Num5z2"/>
    <w:rsid w:val="00960BAE"/>
  </w:style>
  <w:style w:type="character" w:customStyle="1" w:styleId="WW8Num5z3">
    <w:name w:val="WW8Num5z3"/>
    <w:rsid w:val="00960BAE"/>
  </w:style>
  <w:style w:type="character" w:customStyle="1" w:styleId="WW8Num5z4">
    <w:name w:val="WW8Num5z4"/>
    <w:rsid w:val="00960BAE"/>
  </w:style>
  <w:style w:type="character" w:customStyle="1" w:styleId="WW8Num5z5">
    <w:name w:val="WW8Num5z5"/>
    <w:rsid w:val="00960BAE"/>
  </w:style>
  <w:style w:type="character" w:customStyle="1" w:styleId="WW8Num5z6">
    <w:name w:val="WW8Num5z6"/>
    <w:rsid w:val="00960BAE"/>
  </w:style>
  <w:style w:type="character" w:customStyle="1" w:styleId="WW8Num5z7">
    <w:name w:val="WW8Num5z7"/>
    <w:rsid w:val="00960BAE"/>
  </w:style>
  <w:style w:type="character" w:customStyle="1" w:styleId="WW8Num5z8">
    <w:name w:val="WW8Num5z8"/>
    <w:rsid w:val="00960BAE"/>
  </w:style>
  <w:style w:type="character" w:customStyle="1" w:styleId="WW8Num7z0">
    <w:name w:val="WW8Num7z0"/>
    <w:rsid w:val="00960BAE"/>
  </w:style>
  <w:style w:type="character" w:customStyle="1" w:styleId="WW8Num7z1">
    <w:name w:val="WW8Num7z1"/>
    <w:rsid w:val="00960BAE"/>
  </w:style>
  <w:style w:type="character" w:customStyle="1" w:styleId="WW8Num7z2">
    <w:name w:val="WW8Num7z2"/>
    <w:rsid w:val="00960BAE"/>
  </w:style>
  <w:style w:type="character" w:customStyle="1" w:styleId="WW8Num7z3">
    <w:name w:val="WW8Num7z3"/>
    <w:rsid w:val="00960BAE"/>
  </w:style>
  <w:style w:type="character" w:customStyle="1" w:styleId="WW8Num7z4">
    <w:name w:val="WW8Num7z4"/>
    <w:rsid w:val="00960BAE"/>
  </w:style>
  <w:style w:type="character" w:customStyle="1" w:styleId="WW8Num7z5">
    <w:name w:val="WW8Num7z5"/>
    <w:rsid w:val="00960BAE"/>
  </w:style>
  <w:style w:type="character" w:customStyle="1" w:styleId="WW8Num7z6">
    <w:name w:val="WW8Num7z6"/>
    <w:rsid w:val="00960BAE"/>
  </w:style>
  <w:style w:type="character" w:customStyle="1" w:styleId="WW8Num7z7">
    <w:name w:val="WW8Num7z7"/>
    <w:rsid w:val="00960BAE"/>
  </w:style>
  <w:style w:type="character" w:customStyle="1" w:styleId="WW8Num7z8">
    <w:name w:val="WW8Num7z8"/>
    <w:rsid w:val="00960BAE"/>
  </w:style>
  <w:style w:type="character" w:customStyle="1" w:styleId="WW8Num8z0">
    <w:name w:val="WW8Num8z0"/>
    <w:rsid w:val="00960BAE"/>
  </w:style>
  <w:style w:type="character" w:customStyle="1" w:styleId="WW8Num8z1">
    <w:name w:val="WW8Num8z1"/>
    <w:rsid w:val="00960BAE"/>
  </w:style>
  <w:style w:type="character" w:customStyle="1" w:styleId="WW8Num8z2">
    <w:name w:val="WW8Num8z2"/>
    <w:rsid w:val="00960BAE"/>
  </w:style>
  <w:style w:type="character" w:customStyle="1" w:styleId="WW8Num8z3">
    <w:name w:val="WW8Num8z3"/>
    <w:rsid w:val="00960BAE"/>
  </w:style>
  <w:style w:type="character" w:customStyle="1" w:styleId="WW8Num8z4">
    <w:name w:val="WW8Num8z4"/>
    <w:rsid w:val="00960BAE"/>
  </w:style>
  <w:style w:type="character" w:customStyle="1" w:styleId="WW8Num8z5">
    <w:name w:val="WW8Num8z5"/>
    <w:rsid w:val="00960BAE"/>
  </w:style>
  <w:style w:type="character" w:customStyle="1" w:styleId="WW8Num8z6">
    <w:name w:val="WW8Num8z6"/>
    <w:rsid w:val="00960BAE"/>
  </w:style>
  <w:style w:type="character" w:customStyle="1" w:styleId="WW8Num8z7">
    <w:name w:val="WW8Num8z7"/>
    <w:rsid w:val="00960BAE"/>
  </w:style>
  <w:style w:type="character" w:customStyle="1" w:styleId="WW8Num8z8">
    <w:name w:val="WW8Num8z8"/>
    <w:rsid w:val="00960BAE"/>
  </w:style>
  <w:style w:type="character" w:customStyle="1" w:styleId="WW8Num9z0">
    <w:name w:val="WW8Num9z0"/>
    <w:rsid w:val="00960BAE"/>
  </w:style>
  <w:style w:type="character" w:customStyle="1" w:styleId="WW8Num9z1">
    <w:name w:val="WW8Num9z1"/>
    <w:rsid w:val="00960BAE"/>
  </w:style>
  <w:style w:type="character" w:customStyle="1" w:styleId="WW8Num9z2">
    <w:name w:val="WW8Num9z2"/>
    <w:rsid w:val="00960BAE"/>
  </w:style>
  <w:style w:type="character" w:customStyle="1" w:styleId="WW8Num9z3">
    <w:name w:val="WW8Num9z3"/>
    <w:rsid w:val="00960BAE"/>
  </w:style>
  <w:style w:type="character" w:customStyle="1" w:styleId="WW8Num9z4">
    <w:name w:val="WW8Num9z4"/>
    <w:rsid w:val="00960BAE"/>
  </w:style>
  <w:style w:type="character" w:customStyle="1" w:styleId="WW8Num9z5">
    <w:name w:val="WW8Num9z5"/>
    <w:rsid w:val="00960BAE"/>
  </w:style>
  <w:style w:type="character" w:customStyle="1" w:styleId="WW8Num9z6">
    <w:name w:val="WW8Num9z6"/>
    <w:rsid w:val="00960BAE"/>
  </w:style>
  <w:style w:type="character" w:customStyle="1" w:styleId="WW8Num9z7">
    <w:name w:val="WW8Num9z7"/>
    <w:rsid w:val="00960BAE"/>
  </w:style>
  <w:style w:type="character" w:customStyle="1" w:styleId="WW8Num9z8">
    <w:name w:val="WW8Num9z8"/>
    <w:rsid w:val="00960BAE"/>
  </w:style>
  <w:style w:type="character" w:customStyle="1" w:styleId="WW8Num10z0">
    <w:name w:val="WW8Num10z0"/>
    <w:rsid w:val="00960BAE"/>
  </w:style>
  <w:style w:type="character" w:customStyle="1" w:styleId="WW8Num10z1">
    <w:name w:val="WW8Num10z1"/>
    <w:rsid w:val="00960BAE"/>
  </w:style>
  <w:style w:type="character" w:customStyle="1" w:styleId="WW8Num10z2">
    <w:name w:val="WW8Num10z2"/>
    <w:rsid w:val="00960BAE"/>
  </w:style>
  <w:style w:type="character" w:customStyle="1" w:styleId="WW8Num10z3">
    <w:name w:val="WW8Num10z3"/>
    <w:rsid w:val="00960BAE"/>
  </w:style>
  <w:style w:type="character" w:customStyle="1" w:styleId="WW8Num10z4">
    <w:name w:val="WW8Num10z4"/>
    <w:rsid w:val="00960BAE"/>
  </w:style>
  <w:style w:type="character" w:customStyle="1" w:styleId="WW8Num10z5">
    <w:name w:val="WW8Num10z5"/>
    <w:rsid w:val="00960BAE"/>
  </w:style>
  <w:style w:type="character" w:customStyle="1" w:styleId="WW8Num10z6">
    <w:name w:val="WW8Num10z6"/>
    <w:rsid w:val="00960BAE"/>
  </w:style>
  <w:style w:type="character" w:customStyle="1" w:styleId="WW8Num10z7">
    <w:name w:val="WW8Num10z7"/>
    <w:rsid w:val="00960BAE"/>
  </w:style>
  <w:style w:type="character" w:customStyle="1" w:styleId="WW8Num10z8">
    <w:name w:val="WW8Num10z8"/>
    <w:rsid w:val="00960BAE"/>
  </w:style>
  <w:style w:type="character" w:customStyle="1" w:styleId="WW8Num11z0">
    <w:name w:val="WW8Num11z0"/>
    <w:rsid w:val="00960BAE"/>
  </w:style>
  <w:style w:type="character" w:customStyle="1" w:styleId="WW8Num11z2">
    <w:name w:val="WW8Num11z2"/>
    <w:rsid w:val="00960BAE"/>
  </w:style>
  <w:style w:type="character" w:customStyle="1" w:styleId="WW8Num11z3">
    <w:name w:val="WW8Num11z3"/>
    <w:rsid w:val="00960BAE"/>
  </w:style>
  <w:style w:type="character" w:customStyle="1" w:styleId="WW8Num11z4">
    <w:name w:val="WW8Num11z4"/>
    <w:rsid w:val="00960BAE"/>
  </w:style>
  <w:style w:type="character" w:customStyle="1" w:styleId="WW8Num11z5">
    <w:name w:val="WW8Num11z5"/>
    <w:rsid w:val="00960BAE"/>
  </w:style>
  <w:style w:type="character" w:customStyle="1" w:styleId="WW8Num11z6">
    <w:name w:val="WW8Num11z6"/>
    <w:rsid w:val="00960BAE"/>
  </w:style>
  <w:style w:type="character" w:customStyle="1" w:styleId="WW8Num11z7">
    <w:name w:val="WW8Num11z7"/>
    <w:rsid w:val="00960BAE"/>
  </w:style>
  <w:style w:type="character" w:customStyle="1" w:styleId="WW8Num11z8">
    <w:name w:val="WW8Num11z8"/>
    <w:rsid w:val="00960BAE"/>
  </w:style>
  <w:style w:type="character" w:customStyle="1" w:styleId="WW8Num12z0">
    <w:name w:val="WW8Num12z0"/>
    <w:rsid w:val="00960BAE"/>
  </w:style>
  <w:style w:type="character" w:customStyle="1" w:styleId="WW8Num12z1">
    <w:name w:val="WW8Num12z1"/>
    <w:rsid w:val="00960BAE"/>
  </w:style>
  <w:style w:type="character" w:customStyle="1" w:styleId="WW8Num12z2">
    <w:name w:val="WW8Num12z2"/>
    <w:rsid w:val="00960BAE"/>
  </w:style>
  <w:style w:type="character" w:customStyle="1" w:styleId="WW8Num12z3">
    <w:name w:val="WW8Num12z3"/>
    <w:rsid w:val="00960BAE"/>
  </w:style>
  <w:style w:type="character" w:customStyle="1" w:styleId="WW8Num12z4">
    <w:name w:val="WW8Num12z4"/>
    <w:rsid w:val="00960BAE"/>
  </w:style>
  <w:style w:type="character" w:customStyle="1" w:styleId="WW8Num12z5">
    <w:name w:val="WW8Num12z5"/>
    <w:rsid w:val="00960BAE"/>
  </w:style>
  <w:style w:type="character" w:customStyle="1" w:styleId="WW8Num12z6">
    <w:name w:val="WW8Num12z6"/>
    <w:rsid w:val="00960BAE"/>
  </w:style>
  <w:style w:type="character" w:customStyle="1" w:styleId="WW8Num12z7">
    <w:name w:val="WW8Num12z7"/>
    <w:rsid w:val="00960BAE"/>
  </w:style>
  <w:style w:type="character" w:customStyle="1" w:styleId="WW8Num12z8">
    <w:name w:val="WW8Num12z8"/>
    <w:rsid w:val="00960BAE"/>
  </w:style>
  <w:style w:type="character" w:customStyle="1" w:styleId="WW8Num13z0">
    <w:name w:val="WW8Num13z0"/>
    <w:rsid w:val="00960BAE"/>
  </w:style>
  <w:style w:type="character" w:customStyle="1" w:styleId="WW8Num13z2">
    <w:name w:val="WW8Num13z2"/>
    <w:rsid w:val="00960BAE"/>
  </w:style>
  <w:style w:type="character" w:customStyle="1" w:styleId="WW8Num13z3">
    <w:name w:val="WW8Num13z3"/>
    <w:rsid w:val="00960BAE"/>
  </w:style>
  <w:style w:type="character" w:customStyle="1" w:styleId="WW8Num13z4">
    <w:name w:val="WW8Num13z4"/>
    <w:rsid w:val="00960BAE"/>
  </w:style>
  <w:style w:type="character" w:customStyle="1" w:styleId="WW8Num13z5">
    <w:name w:val="WW8Num13z5"/>
    <w:rsid w:val="00960BAE"/>
  </w:style>
  <w:style w:type="character" w:customStyle="1" w:styleId="WW8Num13z6">
    <w:name w:val="WW8Num13z6"/>
    <w:rsid w:val="00960BAE"/>
  </w:style>
  <w:style w:type="character" w:customStyle="1" w:styleId="WW8Num13z7">
    <w:name w:val="WW8Num13z7"/>
    <w:rsid w:val="00960BAE"/>
  </w:style>
  <w:style w:type="character" w:customStyle="1" w:styleId="WW8Num13z8">
    <w:name w:val="WW8Num13z8"/>
    <w:rsid w:val="00960BAE"/>
  </w:style>
  <w:style w:type="character" w:customStyle="1" w:styleId="WW8Num14z0">
    <w:name w:val="WW8Num14z0"/>
    <w:rsid w:val="00960BAE"/>
  </w:style>
  <w:style w:type="character" w:customStyle="1" w:styleId="WW8Num14z2">
    <w:name w:val="WW8Num14z2"/>
    <w:rsid w:val="00960BAE"/>
  </w:style>
  <w:style w:type="character" w:customStyle="1" w:styleId="WW8Num14z3">
    <w:name w:val="WW8Num14z3"/>
    <w:rsid w:val="00960BAE"/>
  </w:style>
  <w:style w:type="character" w:customStyle="1" w:styleId="WW8Num14z4">
    <w:name w:val="WW8Num14z4"/>
    <w:rsid w:val="00960BAE"/>
  </w:style>
  <w:style w:type="character" w:customStyle="1" w:styleId="WW8Num14z5">
    <w:name w:val="WW8Num14z5"/>
    <w:rsid w:val="00960BAE"/>
  </w:style>
  <w:style w:type="character" w:customStyle="1" w:styleId="WW8Num14z6">
    <w:name w:val="WW8Num14z6"/>
    <w:rsid w:val="00960BAE"/>
  </w:style>
  <w:style w:type="character" w:customStyle="1" w:styleId="WW8Num14z7">
    <w:name w:val="WW8Num14z7"/>
    <w:rsid w:val="00960BAE"/>
  </w:style>
  <w:style w:type="character" w:customStyle="1" w:styleId="WW8Num14z8">
    <w:name w:val="WW8Num14z8"/>
    <w:rsid w:val="00960BAE"/>
  </w:style>
  <w:style w:type="character" w:customStyle="1" w:styleId="WW8Num15z0">
    <w:name w:val="WW8Num15z0"/>
    <w:rsid w:val="00960BAE"/>
  </w:style>
  <w:style w:type="character" w:customStyle="1" w:styleId="WW8Num15z1">
    <w:name w:val="WW8Num15z1"/>
    <w:rsid w:val="00960BAE"/>
  </w:style>
  <w:style w:type="character" w:customStyle="1" w:styleId="WW8Num15z2">
    <w:name w:val="WW8Num15z2"/>
    <w:rsid w:val="00960BAE"/>
  </w:style>
  <w:style w:type="character" w:customStyle="1" w:styleId="WW8Num15z3">
    <w:name w:val="WW8Num15z3"/>
    <w:rsid w:val="00960BAE"/>
  </w:style>
  <w:style w:type="character" w:customStyle="1" w:styleId="WW8Num15z4">
    <w:name w:val="WW8Num15z4"/>
    <w:rsid w:val="00960BAE"/>
  </w:style>
  <w:style w:type="character" w:customStyle="1" w:styleId="WW8Num15z5">
    <w:name w:val="WW8Num15z5"/>
    <w:rsid w:val="00960BAE"/>
  </w:style>
  <w:style w:type="character" w:customStyle="1" w:styleId="WW8Num15z6">
    <w:name w:val="WW8Num15z6"/>
    <w:rsid w:val="00960BAE"/>
  </w:style>
  <w:style w:type="character" w:customStyle="1" w:styleId="WW8Num15z7">
    <w:name w:val="WW8Num15z7"/>
    <w:rsid w:val="00960BAE"/>
  </w:style>
  <w:style w:type="character" w:customStyle="1" w:styleId="WW8Num15z8">
    <w:name w:val="WW8Num15z8"/>
    <w:rsid w:val="00960BAE"/>
  </w:style>
  <w:style w:type="character" w:customStyle="1" w:styleId="WW8Num16z0">
    <w:name w:val="WW8Num16z0"/>
    <w:rsid w:val="00960BAE"/>
  </w:style>
  <w:style w:type="character" w:customStyle="1" w:styleId="WW8Num16z2">
    <w:name w:val="WW8Num16z2"/>
    <w:rsid w:val="00960BAE"/>
  </w:style>
  <w:style w:type="character" w:customStyle="1" w:styleId="WW8Num16z3">
    <w:name w:val="WW8Num16z3"/>
    <w:rsid w:val="00960BAE"/>
  </w:style>
  <w:style w:type="character" w:customStyle="1" w:styleId="WW8Num16z4">
    <w:name w:val="WW8Num16z4"/>
    <w:rsid w:val="00960BAE"/>
  </w:style>
  <w:style w:type="character" w:customStyle="1" w:styleId="WW8Num16z5">
    <w:name w:val="WW8Num16z5"/>
    <w:rsid w:val="00960BAE"/>
  </w:style>
  <w:style w:type="character" w:customStyle="1" w:styleId="WW8Num16z6">
    <w:name w:val="WW8Num16z6"/>
    <w:rsid w:val="00960BAE"/>
  </w:style>
  <w:style w:type="character" w:customStyle="1" w:styleId="WW8Num16z7">
    <w:name w:val="WW8Num16z7"/>
    <w:rsid w:val="00960BAE"/>
  </w:style>
  <w:style w:type="character" w:customStyle="1" w:styleId="WW8Num16z8">
    <w:name w:val="WW8Num16z8"/>
    <w:rsid w:val="00960BAE"/>
  </w:style>
  <w:style w:type="character" w:customStyle="1" w:styleId="WW8Num17z0">
    <w:name w:val="WW8Num17z0"/>
    <w:rsid w:val="00960BAE"/>
  </w:style>
  <w:style w:type="character" w:customStyle="1" w:styleId="WW8Num17z1">
    <w:name w:val="WW8Num17z1"/>
    <w:rsid w:val="00960BAE"/>
  </w:style>
  <w:style w:type="character" w:customStyle="1" w:styleId="WW8Num17z2">
    <w:name w:val="WW8Num17z2"/>
    <w:rsid w:val="00960BAE"/>
  </w:style>
  <w:style w:type="character" w:customStyle="1" w:styleId="WW8Num17z3">
    <w:name w:val="WW8Num17z3"/>
    <w:rsid w:val="00960BAE"/>
  </w:style>
  <w:style w:type="character" w:customStyle="1" w:styleId="WW8Num17z4">
    <w:name w:val="WW8Num17z4"/>
    <w:rsid w:val="00960BAE"/>
  </w:style>
  <w:style w:type="character" w:customStyle="1" w:styleId="WW8Num17z5">
    <w:name w:val="WW8Num17z5"/>
    <w:rsid w:val="00960BAE"/>
  </w:style>
  <w:style w:type="character" w:customStyle="1" w:styleId="WW8Num17z6">
    <w:name w:val="WW8Num17z6"/>
    <w:rsid w:val="00960BAE"/>
  </w:style>
  <w:style w:type="character" w:customStyle="1" w:styleId="WW8Num17z7">
    <w:name w:val="WW8Num17z7"/>
    <w:rsid w:val="00960BAE"/>
  </w:style>
  <w:style w:type="character" w:customStyle="1" w:styleId="WW8Num17z8">
    <w:name w:val="WW8Num17z8"/>
    <w:rsid w:val="00960BAE"/>
  </w:style>
  <w:style w:type="character" w:customStyle="1" w:styleId="WW8Num18z0">
    <w:name w:val="WW8Num18z0"/>
    <w:rsid w:val="00960BAE"/>
  </w:style>
  <w:style w:type="character" w:customStyle="1" w:styleId="WW8Num18z1">
    <w:name w:val="WW8Num18z1"/>
    <w:rsid w:val="00960BAE"/>
  </w:style>
  <w:style w:type="character" w:customStyle="1" w:styleId="WW8Num18z2">
    <w:name w:val="WW8Num18z2"/>
    <w:rsid w:val="00960BAE"/>
  </w:style>
  <w:style w:type="character" w:customStyle="1" w:styleId="WW8Num18z3">
    <w:name w:val="WW8Num18z3"/>
    <w:rsid w:val="00960BAE"/>
  </w:style>
  <w:style w:type="character" w:customStyle="1" w:styleId="WW8Num18z4">
    <w:name w:val="WW8Num18z4"/>
    <w:rsid w:val="00960BAE"/>
  </w:style>
  <w:style w:type="character" w:customStyle="1" w:styleId="WW8Num18z5">
    <w:name w:val="WW8Num18z5"/>
    <w:rsid w:val="00960BAE"/>
  </w:style>
  <w:style w:type="character" w:customStyle="1" w:styleId="WW8Num18z6">
    <w:name w:val="WW8Num18z6"/>
    <w:rsid w:val="00960BAE"/>
  </w:style>
  <w:style w:type="character" w:customStyle="1" w:styleId="WW8Num18z7">
    <w:name w:val="WW8Num18z7"/>
    <w:rsid w:val="00960BAE"/>
  </w:style>
  <w:style w:type="character" w:customStyle="1" w:styleId="WW8Num18z8">
    <w:name w:val="WW8Num18z8"/>
    <w:rsid w:val="00960BAE"/>
  </w:style>
  <w:style w:type="character" w:customStyle="1" w:styleId="WW8Num19z0">
    <w:name w:val="WW8Num19z0"/>
    <w:rsid w:val="00960BAE"/>
  </w:style>
  <w:style w:type="character" w:customStyle="1" w:styleId="WW8Num19z1">
    <w:name w:val="WW8Num19z1"/>
    <w:rsid w:val="00960BAE"/>
  </w:style>
  <w:style w:type="character" w:customStyle="1" w:styleId="WW8Num19z2">
    <w:name w:val="WW8Num19z2"/>
    <w:rsid w:val="00960BAE"/>
  </w:style>
  <w:style w:type="character" w:customStyle="1" w:styleId="WW8Num19z3">
    <w:name w:val="WW8Num19z3"/>
    <w:rsid w:val="00960BAE"/>
  </w:style>
  <w:style w:type="character" w:customStyle="1" w:styleId="WW8Num19z4">
    <w:name w:val="WW8Num19z4"/>
    <w:rsid w:val="00960BAE"/>
  </w:style>
  <w:style w:type="character" w:customStyle="1" w:styleId="WW8Num19z5">
    <w:name w:val="WW8Num19z5"/>
    <w:rsid w:val="00960BAE"/>
  </w:style>
  <w:style w:type="character" w:customStyle="1" w:styleId="WW8Num19z6">
    <w:name w:val="WW8Num19z6"/>
    <w:rsid w:val="00960BAE"/>
  </w:style>
  <w:style w:type="character" w:customStyle="1" w:styleId="WW8Num19z7">
    <w:name w:val="WW8Num19z7"/>
    <w:rsid w:val="00960BAE"/>
  </w:style>
  <w:style w:type="character" w:customStyle="1" w:styleId="WW8Num19z8">
    <w:name w:val="WW8Num19z8"/>
    <w:rsid w:val="00960BAE"/>
  </w:style>
  <w:style w:type="character" w:customStyle="1" w:styleId="WW8Num20z0">
    <w:name w:val="WW8Num20z0"/>
    <w:rsid w:val="00960BAE"/>
  </w:style>
  <w:style w:type="character" w:customStyle="1" w:styleId="WW8Num20z1">
    <w:name w:val="WW8Num20z1"/>
    <w:rsid w:val="00960BAE"/>
  </w:style>
  <w:style w:type="character" w:customStyle="1" w:styleId="WW8Num20z2">
    <w:name w:val="WW8Num20z2"/>
    <w:rsid w:val="00960BAE"/>
  </w:style>
  <w:style w:type="character" w:customStyle="1" w:styleId="WW8Num20z3">
    <w:name w:val="WW8Num20z3"/>
    <w:rsid w:val="00960BAE"/>
  </w:style>
  <w:style w:type="character" w:customStyle="1" w:styleId="WW8Num20z4">
    <w:name w:val="WW8Num20z4"/>
    <w:rsid w:val="00960BAE"/>
  </w:style>
  <w:style w:type="character" w:customStyle="1" w:styleId="WW8Num20z5">
    <w:name w:val="WW8Num20z5"/>
    <w:rsid w:val="00960BAE"/>
  </w:style>
  <w:style w:type="character" w:customStyle="1" w:styleId="WW8Num20z6">
    <w:name w:val="WW8Num20z6"/>
    <w:rsid w:val="00960BAE"/>
  </w:style>
  <w:style w:type="character" w:customStyle="1" w:styleId="WW8Num20z7">
    <w:name w:val="WW8Num20z7"/>
    <w:rsid w:val="00960BAE"/>
  </w:style>
  <w:style w:type="character" w:customStyle="1" w:styleId="WW8Num20z8">
    <w:name w:val="WW8Num20z8"/>
    <w:rsid w:val="00960BAE"/>
  </w:style>
  <w:style w:type="character" w:customStyle="1" w:styleId="WW8Num21z0">
    <w:name w:val="WW8Num21z0"/>
    <w:rsid w:val="00960BAE"/>
  </w:style>
  <w:style w:type="character" w:customStyle="1" w:styleId="WW8Num21z2">
    <w:name w:val="WW8Num21z2"/>
    <w:rsid w:val="00960BAE"/>
  </w:style>
  <w:style w:type="character" w:customStyle="1" w:styleId="WW8Num21z3">
    <w:name w:val="WW8Num21z3"/>
    <w:rsid w:val="00960BAE"/>
  </w:style>
  <w:style w:type="character" w:customStyle="1" w:styleId="WW8Num21z4">
    <w:name w:val="WW8Num21z4"/>
    <w:rsid w:val="00960BAE"/>
  </w:style>
  <w:style w:type="character" w:customStyle="1" w:styleId="WW8Num21z5">
    <w:name w:val="WW8Num21z5"/>
    <w:rsid w:val="00960BAE"/>
  </w:style>
  <w:style w:type="character" w:customStyle="1" w:styleId="WW8Num21z6">
    <w:name w:val="WW8Num21z6"/>
    <w:rsid w:val="00960BAE"/>
  </w:style>
  <w:style w:type="character" w:customStyle="1" w:styleId="WW8Num21z7">
    <w:name w:val="WW8Num21z7"/>
    <w:rsid w:val="00960BAE"/>
  </w:style>
  <w:style w:type="character" w:customStyle="1" w:styleId="WW8Num21z8">
    <w:name w:val="WW8Num21z8"/>
    <w:rsid w:val="00960BAE"/>
  </w:style>
  <w:style w:type="character" w:customStyle="1" w:styleId="WW8Num22z0">
    <w:name w:val="WW8Num22z0"/>
    <w:rsid w:val="00960BAE"/>
  </w:style>
  <w:style w:type="character" w:customStyle="1" w:styleId="WW8Num22z1">
    <w:name w:val="WW8Num22z1"/>
    <w:rsid w:val="00960BAE"/>
  </w:style>
  <w:style w:type="character" w:customStyle="1" w:styleId="WW8Num22z2">
    <w:name w:val="WW8Num22z2"/>
    <w:rsid w:val="00960BAE"/>
  </w:style>
  <w:style w:type="character" w:customStyle="1" w:styleId="WW8Num22z3">
    <w:name w:val="WW8Num22z3"/>
    <w:rsid w:val="00960BAE"/>
  </w:style>
  <w:style w:type="character" w:customStyle="1" w:styleId="WW8Num22z4">
    <w:name w:val="WW8Num22z4"/>
    <w:rsid w:val="00960BAE"/>
  </w:style>
  <w:style w:type="character" w:customStyle="1" w:styleId="WW8Num22z5">
    <w:name w:val="WW8Num22z5"/>
    <w:rsid w:val="00960BAE"/>
  </w:style>
  <w:style w:type="character" w:customStyle="1" w:styleId="WW8Num22z6">
    <w:name w:val="WW8Num22z6"/>
    <w:rsid w:val="00960BAE"/>
  </w:style>
  <w:style w:type="character" w:customStyle="1" w:styleId="WW8Num22z7">
    <w:name w:val="WW8Num22z7"/>
    <w:rsid w:val="00960BAE"/>
  </w:style>
  <w:style w:type="character" w:customStyle="1" w:styleId="WW8Num22z8">
    <w:name w:val="WW8Num22z8"/>
    <w:rsid w:val="00960BAE"/>
  </w:style>
  <w:style w:type="character" w:customStyle="1" w:styleId="WW8Num23z0">
    <w:name w:val="WW8Num23z0"/>
    <w:rsid w:val="00960BAE"/>
  </w:style>
  <w:style w:type="character" w:customStyle="1" w:styleId="WW8Num23z2">
    <w:name w:val="WW8Num23z2"/>
    <w:rsid w:val="00960BAE"/>
  </w:style>
  <w:style w:type="character" w:customStyle="1" w:styleId="WW8Num23z3">
    <w:name w:val="WW8Num23z3"/>
    <w:rsid w:val="00960BAE"/>
  </w:style>
  <w:style w:type="character" w:customStyle="1" w:styleId="WW8Num23z4">
    <w:name w:val="WW8Num23z4"/>
    <w:rsid w:val="00960BAE"/>
  </w:style>
  <w:style w:type="character" w:customStyle="1" w:styleId="WW8Num23z5">
    <w:name w:val="WW8Num23z5"/>
    <w:rsid w:val="00960BAE"/>
  </w:style>
  <w:style w:type="character" w:customStyle="1" w:styleId="WW8Num23z6">
    <w:name w:val="WW8Num23z6"/>
    <w:rsid w:val="00960BAE"/>
  </w:style>
  <w:style w:type="character" w:customStyle="1" w:styleId="WW8Num23z7">
    <w:name w:val="WW8Num23z7"/>
    <w:rsid w:val="00960BAE"/>
  </w:style>
  <w:style w:type="character" w:customStyle="1" w:styleId="WW8Num23z8">
    <w:name w:val="WW8Num23z8"/>
    <w:rsid w:val="00960BAE"/>
  </w:style>
  <w:style w:type="character" w:customStyle="1" w:styleId="WW8Num24z0">
    <w:name w:val="WW8Num24z0"/>
    <w:rsid w:val="00960BAE"/>
  </w:style>
  <w:style w:type="character" w:customStyle="1" w:styleId="WW8Num24z1">
    <w:name w:val="WW8Num24z1"/>
    <w:rsid w:val="00960BAE"/>
  </w:style>
  <w:style w:type="character" w:customStyle="1" w:styleId="WW8Num24z2">
    <w:name w:val="WW8Num24z2"/>
    <w:rsid w:val="00960BAE"/>
  </w:style>
  <w:style w:type="character" w:customStyle="1" w:styleId="WW8Num24z3">
    <w:name w:val="WW8Num24z3"/>
    <w:rsid w:val="00960BAE"/>
  </w:style>
  <w:style w:type="character" w:customStyle="1" w:styleId="WW8Num24z4">
    <w:name w:val="WW8Num24z4"/>
    <w:rsid w:val="00960BAE"/>
  </w:style>
  <w:style w:type="character" w:customStyle="1" w:styleId="WW8Num24z5">
    <w:name w:val="WW8Num24z5"/>
    <w:rsid w:val="00960BAE"/>
  </w:style>
  <w:style w:type="character" w:customStyle="1" w:styleId="WW8Num24z6">
    <w:name w:val="WW8Num24z6"/>
    <w:rsid w:val="00960BAE"/>
  </w:style>
  <w:style w:type="character" w:customStyle="1" w:styleId="WW8Num24z7">
    <w:name w:val="WW8Num24z7"/>
    <w:rsid w:val="00960BAE"/>
  </w:style>
  <w:style w:type="character" w:customStyle="1" w:styleId="WW8Num24z8">
    <w:name w:val="WW8Num24z8"/>
    <w:rsid w:val="00960BAE"/>
  </w:style>
  <w:style w:type="character" w:customStyle="1" w:styleId="WW8Num25z0">
    <w:name w:val="WW8Num25z0"/>
    <w:rsid w:val="00960BAE"/>
  </w:style>
  <w:style w:type="character" w:customStyle="1" w:styleId="WW8Num26z0">
    <w:name w:val="WW8Num26z0"/>
    <w:rsid w:val="00960BAE"/>
  </w:style>
  <w:style w:type="character" w:customStyle="1" w:styleId="WW8Num26z1">
    <w:name w:val="WW8Num26z1"/>
    <w:rsid w:val="00960BAE"/>
  </w:style>
  <w:style w:type="character" w:customStyle="1" w:styleId="WW8Num26z2">
    <w:name w:val="WW8Num26z2"/>
    <w:rsid w:val="00960BAE"/>
  </w:style>
  <w:style w:type="character" w:customStyle="1" w:styleId="WW8Num26z3">
    <w:name w:val="WW8Num26z3"/>
    <w:rsid w:val="00960BAE"/>
  </w:style>
  <w:style w:type="character" w:customStyle="1" w:styleId="WW8Num26z4">
    <w:name w:val="WW8Num26z4"/>
    <w:rsid w:val="00960BAE"/>
  </w:style>
  <w:style w:type="character" w:customStyle="1" w:styleId="WW8Num26z5">
    <w:name w:val="WW8Num26z5"/>
    <w:rsid w:val="00960BAE"/>
  </w:style>
  <w:style w:type="character" w:customStyle="1" w:styleId="WW8Num26z6">
    <w:name w:val="WW8Num26z6"/>
    <w:rsid w:val="00960BAE"/>
  </w:style>
  <w:style w:type="character" w:customStyle="1" w:styleId="WW8Num26z7">
    <w:name w:val="WW8Num26z7"/>
    <w:rsid w:val="00960BAE"/>
  </w:style>
  <w:style w:type="character" w:customStyle="1" w:styleId="WW8Num26z8">
    <w:name w:val="WW8Num26z8"/>
    <w:rsid w:val="00960BAE"/>
  </w:style>
  <w:style w:type="character" w:customStyle="1" w:styleId="12">
    <w:name w:val="Основной шрифт абзаца1"/>
    <w:rsid w:val="00960BAE"/>
  </w:style>
  <w:style w:type="character" w:styleId="af">
    <w:name w:val="Hyperlink"/>
    <w:uiPriority w:val="99"/>
    <w:rsid w:val="00960BAE"/>
    <w:rPr>
      <w:color w:val="0000FF"/>
      <w:u w:val="single"/>
    </w:rPr>
  </w:style>
  <w:style w:type="character" w:styleId="af0">
    <w:name w:val="FollowedHyperlink"/>
    <w:uiPriority w:val="99"/>
    <w:rsid w:val="00960BAE"/>
    <w:rPr>
      <w:color w:val="800080"/>
      <w:u w:val="single"/>
    </w:rPr>
  </w:style>
  <w:style w:type="paragraph" w:customStyle="1" w:styleId="af1">
    <w:name w:val="Заголовок"/>
    <w:basedOn w:val="a"/>
    <w:next w:val="ac"/>
    <w:rsid w:val="00960BAE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f2">
    <w:name w:val="List"/>
    <w:basedOn w:val="ac"/>
    <w:rsid w:val="00960BAE"/>
    <w:pPr>
      <w:suppressAutoHyphens/>
      <w:spacing w:after="140" w:line="288" w:lineRule="auto"/>
    </w:pPr>
    <w:rPr>
      <w:rFonts w:ascii="Times New Roman" w:hAnsi="Times New Roman" w:cs="Mangal"/>
      <w:sz w:val="20"/>
      <w:lang w:eastAsia="zh-CN"/>
    </w:rPr>
  </w:style>
  <w:style w:type="paragraph" w:styleId="af3">
    <w:name w:val="caption"/>
    <w:basedOn w:val="a"/>
    <w:qFormat/>
    <w:rsid w:val="00960BAE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60">
    <w:name w:val="Указатель6"/>
    <w:basedOn w:val="a"/>
    <w:rsid w:val="00960BAE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50">
    <w:name w:val="Название объекта5"/>
    <w:basedOn w:val="a"/>
    <w:rsid w:val="00960BAE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51">
    <w:name w:val="Указатель5"/>
    <w:basedOn w:val="a"/>
    <w:rsid w:val="00960BAE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40">
    <w:name w:val="Название объекта4"/>
    <w:basedOn w:val="a"/>
    <w:rsid w:val="00960BAE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41">
    <w:name w:val="Указатель4"/>
    <w:basedOn w:val="a"/>
    <w:rsid w:val="00960BAE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30">
    <w:name w:val="Название объекта3"/>
    <w:basedOn w:val="a"/>
    <w:rsid w:val="00960BAE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31">
    <w:name w:val="Указатель3"/>
    <w:basedOn w:val="a"/>
    <w:rsid w:val="00960BAE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23">
    <w:name w:val="Название объекта2"/>
    <w:basedOn w:val="a"/>
    <w:rsid w:val="00960BAE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24">
    <w:name w:val="Указатель2"/>
    <w:basedOn w:val="a"/>
    <w:rsid w:val="00960BAE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13">
    <w:name w:val="Название объекта1"/>
    <w:basedOn w:val="a"/>
    <w:rsid w:val="00960BAE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14">
    <w:name w:val="Указатель1"/>
    <w:basedOn w:val="a"/>
    <w:rsid w:val="00960BAE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styleId="af4">
    <w:name w:val="Body Text Indent"/>
    <w:basedOn w:val="a"/>
    <w:link w:val="af5"/>
    <w:rsid w:val="00960BAE"/>
    <w:pPr>
      <w:suppressAutoHyphens/>
      <w:jc w:val="center"/>
    </w:pPr>
    <w:rPr>
      <w:rFonts w:eastAsia="Times New Roman"/>
      <w:position w:val="-27"/>
      <w:sz w:val="28"/>
      <w:szCs w:val="20"/>
      <w:lang w:eastAsia="zh-CN"/>
    </w:rPr>
  </w:style>
  <w:style w:type="character" w:customStyle="1" w:styleId="af5">
    <w:name w:val="Основной текст с отступом Знак"/>
    <w:basedOn w:val="a0"/>
    <w:link w:val="af4"/>
    <w:rsid w:val="00960BAE"/>
    <w:rPr>
      <w:rFonts w:ascii="Times New Roman" w:eastAsia="Times New Roman" w:hAnsi="Times New Roman" w:cs="Times New Roman"/>
      <w:position w:val="-27"/>
      <w:sz w:val="28"/>
      <w:szCs w:val="20"/>
      <w:lang w:eastAsia="zh-CN"/>
    </w:rPr>
  </w:style>
  <w:style w:type="paragraph" w:customStyle="1" w:styleId="210">
    <w:name w:val="Основной текст 21"/>
    <w:basedOn w:val="a"/>
    <w:rsid w:val="00960BAE"/>
    <w:pPr>
      <w:suppressAutoHyphens/>
      <w:spacing w:after="120" w:line="480" w:lineRule="auto"/>
    </w:pPr>
    <w:rPr>
      <w:rFonts w:eastAsia="Times New Roman"/>
      <w:sz w:val="20"/>
      <w:szCs w:val="20"/>
      <w:lang w:eastAsia="zh-CN"/>
    </w:rPr>
  </w:style>
  <w:style w:type="paragraph" w:customStyle="1" w:styleId="xl22">
    <w:name w:val="xl22"/>
    <w:basedOn w:val="a"/>
    <w:rsid w:val="00960BAE"/>
    <w:pP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23">
    <w:name w:val="xl23"/>
    <w:basedOn w:val="a"/>
    <w:rsid w:val="00960BAE"/>
    <w:pPr>
      <w:pBdr>
        <w:top w:val="none" w:sz="0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4">
    <w:name w:val="xl24"/>
    <w:basedOn w:val="a"/>
    <w:rsid w:val="00960BAE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5">
    <w:name w:val="xl25"/>
    <w:basedOn w:val="a"/>
    <w:rsid w:val="00960BAE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6">
    <w:name w:val="xl26"/>
    <w:basedOn w:val="a"/>
    <w:rsid w:val="00960BAE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7">
    <w:name w:val="xl27"/>
    <w:basedOn w:val="a"/>
    <w:rsid w:val="00960BAE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28">
    <w:name w:val="xl28"/>
    <w:basedOn w:val="a"/>
    <w:rsid w:val="00960BAE"/>
    <w:pP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9">
    <w:name w:val="xl29"/>
    <w:basedOn w:val="a"/>
    <w:rsid w:val="00960BAE"/>
    <w:pP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30">
    <w:name w:val="xl30"/>
    <w:basedOn w:val="a"/>
    <w:rsid w:val="00960BAE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31">
    <w:name w:val="xl31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2">
    <w:name w:val="xl32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3">
    <w:name w:val="xl33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4">
    <w:name w:val="xl34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5">
    <w:name w:val="xl35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36">
    <w:name w:val="xl36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7">
    <w:name w:val="xl37"/>
    <w:basedOn w:val="a"/>
    <w:rsid w:val="00960BAE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38">
    <w:name w:val="xl38"/>
    <w:basedOn w:val="a"/>
    <w:rsid w:val="00960BAE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9">
    <w:name w:val="xl39"/>
    <w:basedOn w:val="a"/>
    <w:rsid w:val="00960BAE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0">
    <w:name w:val="xl40"/>
    <w:basedOn w:val="a"/>
    <w:rsid w:val="00960BAE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1">
    <w:name w:val="xl41"/>
    <w:basedOn w:val="a"/>
    <w:rsid w:val="00960BA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2">
    <w:name w:val="xl42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3">
    <w:name w:val="xl43"/>
    <w:basedOn w:val="a"/>
    <w:rsid w:val="00960BA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4">
    <w:name w:val="xl44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5">
    <w:name w:val="xl45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6">
    <w:name w:val="xl46"/>
    <w:basedOn w:val="a"/>
    <w:rsid w:val="00960BAE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7">
    <w:name w:val="xl47"/>
    <w:basedOn w:val="a"/>
    <w:rsid w:val="00960BA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8">
    <w:name w:val="xl48"/>
    <w:basedOn w:val="a"/>
    <w:rsid w:val="00960BA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9">
    <w:name w:val="xl49"/>
    <w:basedOn w:val="a"/>
    <w:rsid w:val="00960BA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0">
    <w:name w:val="xl50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1">
    <w:name w:val="xl51"/>
    <w:basedOn w:val="a"/>
    <w:rsid w:val="00960BAE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2">
    <w:name w:val="xl52"/>
    <w:basedOn w:val="a"/>
    <w:rsid w:val="00960BAE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3">
    <w:name w:val="xl53"/>
    <w:basedOn w:val="a"/>
    <w:rsid w:val="00960BAE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4">
    <w:name w:val="xl54"/>
    <w:basedOn w:val="a"/>
    <w:rsid w:val="00960BAE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5">
    <w:name w:val="xl55"/>
    <w:basedOn w:val="a"/>
    <w:rsid w:val="00960BAE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6">
    <w:name w:val="xl56"/>
    <w:basedOn w:val="a"/>
    <w:rsid w:val="00960BAE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7">
    <w:name w:val="xl57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8">
    <w:name w:val="xl58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9">
    <w:name w:val="xl59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0">
    <w:name w:val="xl60"/>
    <w:basedOn w:val="a"/>
    <w:rsid w:val="00960BAE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1">
    <w:name w:val="xl61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2">
    <w:name w:val="xl62"/>
    <w:basedOn w:val="a"/>
    <w:rsid w:val="00960BAE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63">
    <w:name w:val="xl63"/>
    <w:basedOn w:val="a"/>
    <w:rsid w:val="00960BAE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4">
    <w:name w:val="xl64"/>
    <w:basedOn w:val="a"/>
    <w:rsid w:val="00960BAE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5">
    <w:name w:val="xl65"/>
    <w:basedOn w:val="a"/>
    <w:rsid w:val="00960BAE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6">
    <w:name w:val="xl66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7">
    <w:name w:val="xl67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ConsNormal">
    <w:name w:val="ConsNormal"/>
    <w:uiPriority w:val="99"/>
    <w:rsid w:val="00960BAE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960BAE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xl68">
    <w:name w:val="xl68"/>
    <w:basedOn w:val="a"/>
    <w:rsid w:val="00960BAE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9">
    <w:name w:val="xl69"/>
    <w:basedOn w:val="a"/>
    <w:rsid w:val="00960BAE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70">
    <w:name w:val="xl70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1">
    <w:name w:val="xl71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2">
    <w:name w:val="xl72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3">
    <w:name w:val="xl73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4">
    <w:name w:val="xl74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5">
    <w:name w:val="xl75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6">
    <w:name w:val="xl76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7">
    <w:name w:val="xl77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8">
    <w:name w:val="xl78"/>
    <w:basedOn w:val="a"/>
    <w:rsid w:val="00960BAE"/>
    <w:pPr>
      <w:shd w:val="clear" w:color="auto" w:fill="FFFFFF"/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79">
    <w:name w:val="xl79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80">
    <w:name w:val="xl80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81">
    <w:name w:val="xl81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2">
    <w:name w:val="xl82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3">
    <w:name w:val="xl83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84">
    <w:name w:val="xl84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lang w:eastAsia="zh-CN"/>
    </w:rPr>
  </w:style>
  <w:style w:type="paragraph" w:customStyle="1" w:styleId="xl85">
    <w:name w:val="xl85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lang w:eastAsia="zh-CN"/>
    </w:rPr>
  </w:style>
  <w:style w:type="paragraph" w:customStyle="1" w:styleId="xl86">
    <w:name w:val="xl86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7">
    <w:name w:val="xl87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8">
    <w:name w:val="xl88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b/>
      <w:bCs/>
      <w:lang w:eastAsia="zh-CN"/>
    </w:rPr>
  </w:style>
  <w:style w:type="paragraph" w:customStyle="1" w:styleId="xl89">
    <w:name w:val="xl89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0">
    <w:name w:val="xl90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1">
    <w:name w:val="xl91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2">
    <w:name w:val="xl92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3">
    <w:name w:val="xl93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4">
    <w:name w:val="xl94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b/>
      <w:bCs/>
      <w:lang w:eastAsia="zh-CN"/>
    </w:rPr>
  </w:style>
  <w:style w:type="paragraph" w:customStyle="1" w:styleId="xl95">
    <w:name w:val="xl95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6">
    <w:name w:val="xl96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eastAsia="Times New Roman"/>
      <w:lang w:eastAsia="zh-CN"/>
    </w:rPr>
  </w:style>
  <w:style w:type="paragraph" w:customStyle="1" w:styleId="xl97">
    <w:name w:val="xl97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b/>
      <w:bCs/>
      <w:lang w:eastAsia="zh-CN"/>
    </w:rPr>
  </w:style>
  <w:style w:type="paragraph" w:customStyle="1" w:styleId="xl98">
    <w:name w:val="xl98"/>
    <w:basedOn w:val="a"/>
    <w:rsid w:val="00960BA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99">
    <w:name w:val="xl99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1">
    <w:name w:val="xl101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2">
    <w:name w:val="xl102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3">
    <w:name w:val="xl103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4">
    <w:name w:val="xl104"/>
    <w:basedOn w:val="a"/>
    <w:rsid w:val="00960BAE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5">
    <w:name w:val="xl105"/>
    <w:basedOn w:val="a"/>
    <w:rsid w:val="00960BAE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6">
    <w:name w:val="xl106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7">
    <w:name w:val="xl107"/>
    <w:basedOn w:val="a"/>
    <w:rsid w:val="00960BAE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8">
    <w:name w:val="xl108"/>
    <w:basedOn w:val="a"/>
    <w:rsid w:val="00960BAE"/>
    <w:pPr>
      <w:pBdr>
        <w:top w:val="single" w:sz="8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9">
    <w:name w:val="xl109"/>
    <w:basedOn w:val="a"/>
    <w:rsid w:val="00960BAE"/>
    <w:pPr>
      <w:pBdr>
        <w:top w:val="single" w:sz="8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0">
    <w:name w:val="xl110"/>
    <w:basedOn w:val="a"/>
    <w:rsid w:val="00960BAE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11">
    <w:name w:val="xl111"/>
    <w:basedOn w:val="a"/>
    <w:rsid w:val="00960BA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2">
    <w:name w:val="xl112"/>
    <w:basedOn w:val="a"/>
    <w:rsid w:val="00960BAE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3">
    <w:name w:val="xl113"/>
    <w:basedOn w:val="a"/>
    <w:rsid w:val="00960BAE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4">
    <w:name w:val="xl114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5">
    <w:name w:val="xl115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6">
    <w:name w:val="xl116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7">
    <w:name w:val="xl117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8">
    <w:name w:val="xl118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9">
    <w:name w:val="xl119"/>
    <w:basedOn w:val="a"/>
    <w:rsid w:val="00960BAE"/>
    <w:pPr>
      <w:pBdr>
        <w:top w:val="none" w:sz="0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120">
    <w:name w:val="xl120"/>
    <w:basedOn w:val="a"/>
    <w:rsid w:val="00960BAE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1">
    <w:name w:val="xl121"/>
    <w:basedOn w:val="a"/>
    <w:rsid w:val="00960BAE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2">
    <w:name w:val="xl122"/>
    <w:basedOn w:val="a"/>
    <w:rsid w:val="00960BAE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3">
    <w:name w:val="xl123"/>
    <w:basedOn w:val="a"/>
    <w:rsid w:val="00960BAE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4">
    <w:name w:val="xl124"/>
    <w:basedOn w:val="a"/>
    <w:rsid w:val="00960BAE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5">
    <w:name w:val="xl125"/>
    <w:basedOn w:val="a"/>
    <w:rsid w:val="00960BAE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6">
    <w:name w:val="xl126"/>
    <w:basedOn w:val="a"/>
    <w:rsid w:val="00960BAE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7">
    <w:name w:val="xl127"/>
    <w:basedOn w:val="a"/>
    <w:rsid w:val="00960BAE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8">
    <w:name w:val="xl128"/>
    <w:basedOn w:val="a"/>
    <w:rsid w:val="00960BAE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font5">
    <w:name w:val="font5"/>
    <w:basedOn w:val="a"/>
    <w:rsid w:val="00960BAE"/>
    <w:pPr>
      <w:suppressAutoHyphens/>
      <w:spacing w:before="280" w:after="280"/>
    </w:pPr>
    <w:rPr>
      <w:rFonts w:eastAsia="Times New Roman"/>
      <w:color w:val="000000"/>
      <w:sz w:val="20"/>
      <w:szCs w:val="20"/>
      <w:lang w:eastAsia="zh-CN"/>
    </w:rPr>
  </w:style>
  <w:style w:type="paragraph" w:customStyle="1" w:styleId="font6">
    <w:name w:val="font6"/>
    <w:basedOn w:val="a"/>
    <w:rsid w:val="00960BAE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7">
    <w:name w:val="font7"/>
    <w:basedOn w:val="a"/>
    <w:rsid w:val="00960BAE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8">
    <w:name w:val="font8"/>
    <w:basedOn w:val="a"/>
    <w:rsid w:val="00960BAE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9">
    <w:name w:val="font9"/>
    <w:basedOn w:val="a"/>
    <w:rsid w:val="00960BAE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0">
    <w:name w:val="font10"/>
    <w:basedOn w:val="a"/>
    <w:rsid w:val="00960BAE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1">
    <w:name w:val="font11"/>
    <w:basedOn w:val="a"/>
    <w:rsid w:val="00960BAE"/>
    <w:pPr>
      <w:suppressAutoHyphens/>
      <w:spacing w:before="280" w:after="280"/>
    </w:pPr>
    <w:rPr>
      <w:rFonts w:ascii="Calibri" w:eastAsia="Times New Roman" w:hAnsi="Calibri" w:cs="Calibri"/>
      <w:color w:val="000000"/>
      <w:sz w:val="20"/>
      <w:szCs w:val="20"/>
      <w:lang w:eastAsia="zh-CN"/>
    </w:rPr>
  </w:style>
  <w:style w:type="paragraph" w:customStyle="1" w:styleId="xl129">
    <w:name w:val="xl129"/>
    <w:basedOn w:val="a"/>
    <w:rsid w:val="00960BAE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0">
    <w:name w:val="xl130"/>
    <w:basedOn w:val="a"/>
    <w:rsid w:val="00960BAE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1">
    <w:name w:val="xl131"/>
    <w:basedOn w:val="a"/>
    <w:rsid w:val="00960BAE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2">
    <w:name w:val="xl132"/>
    <w:basedOn w:val="a"/>
    <w:rsid w:val="00960BAE"/>
    <w:pP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3">
    <w:name w:val="xl133"/>
    <w:basedOn w:val="a"/>
    <w:rsid w:val="00960BAE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34">
    <w:name w:val="xl134"/>
    <w:basedOn w:val="a"/>
    <w:rsid w:val="00960BAE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5">
    <w:name w:val="xl135"/>
    <w:basedOn w:val="a"/>
    <w:rsid w:val="00960BAE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af6">
    <w:name w:val="Содержимое таблицы"/>
    <w:basedOn w:val="a"/>
    <w:rsid w:val="00960BAE"/>
    <w:pPr>
      <w:suppressLineNumbers/>
      <w:suppressAutoHyphens/>
    </w:pPr>
    <w:rPr>
      <w:rFonts w:eastAsia="Times New Roman"/>
      <w:sz w:val="20"/>
      <w:szCs w:val="20"/>
      <w:lang w:eastAsia="zh-CN"/>
    </w:rPr>
  </w:style>
  <w:style w:type="paragraph" w:customStyle="1" w:styleId="af7">
    <w:name w:val="Заголовок таблицы"/>
    <w:basedOn w:val="af6"/>
    <w:rsid w:val="00960BAE"/>
    <w:pPr>
      <w:jc w:val="center"/>
    </w:pPr>
    <w:rPr>
      <w:b/>
      <w:bCs/>
    </w:rPr>
  </w:style>
  <w:style w:type="paragraph" w:customStyle="1" w:styleId="15">
    <w:name w:val="Стиль1"/>
    <w:basedOn w:val="a"/>
    <w:next w:val="a"/>
    <w:rsid w:val="00960BAE"/>
    <w:pPr>
      <w:suppressAutoHyphens/>
      <w:ind w:firstLine="709"/>
      <w:jc w:val="both"/>
    </w:pPr>
    <w:rPr>
      <w:rFonts w:ascii="Arial" w:eastAsia="Times New Roman" w:hAnsi="Arial" w:cs="Arial"/>
      <w:lang w:eastAsia="zh-CN"/>
    </w:rPr>
  </w:style>
  <w:style w:type="paragraph" w:customStyle="1" w:styleId="font12">
    <w:name w:val="font12"/>
    <w:basedOn w:val="a"/>
    <w:rsid w:val="00960BAE"/>
    <w:pPr>
      <w:spacing w:before="280" w:after="280"/>
    </w:pPr>
    <w:rPr>
      <w:rFonts w:eastAsia="Times New Roman"/>
      <w:color w:val="000000"/>
      <w:lang w:eastAsia="zh-CN"/>
    </w:rPr>
  </w:style>
  <w:style w:type="numbering" w:customStyle="1" w:styleId="16">
    <w:name w:val="Нет списка1"/>
    <w:next w:val="a2"/>
    <w:uiPriority w:val="99"/>
    <w:semiHidden/>
    <w:unhideWhenUsed/>
    <w:rsid w:val="00960BAE"/>
  </w:style>
  <w:style w:type="numbering" w:customStyle="1" w:styleId="25">
    <w:name w:val="Нет списка2"/>
    <w:next w:val="a2"/>
    <w:uiPriority w:val="99"/>
    <w:semiHidden/>
    <w:unhideWhenUsed/>
    <w:rsid w:val="00960BAE"/>
  </w:style>
  <w:style w:type="paragraph" w:customStyle="1" w:styleId="xl136">
    <w:name w:val="xl136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137">
    <w:name w:val="xl137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8">
    <w:name w:val="xl138"/>
    <w:basedOn w:val="a"/>
    <w:rsid w:val="00960BA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9">
    <w:name w:val="xl139"/>
    <w:basedOn w:val="a"/>
    <w:rsid w:val="00960B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0">
    <w:name w:val="xl140"/>
    <w:basedOn w:val="a"/>
    <w:rsid w:val="00960B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1">
    <w:name w:val="xl141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numbering" w:customStyle="1" w:styleId="32">
    <w:name w:val="Нет списка3"/>
    <w:next w:val="a2"/>
    <w:uiPriority w:val="99"/>
    <w:semiHidden/>
    <w:unhideWhenUsed/>
    <w:rsid w:val="00960BAE"/>
  </w:style>
  <w:style w:type="numbering" w:customStyle="1" w:styleId="42">
    <w:name w:val="Нет списка4"/>
    <w:next w:val="a2"/>
    <w:uiPriority w:val="99"/>
    <w:semiHidden/>
    <w:unhideWhenUsed/>
    <w:rsid w:val="00960BAE"/>
  </w:style>
  <w:style w:type="numbering" w:customStyle="1" w:styleId="52">
    <w:name w:val="Нет списка5"/>
    <w:next w:val="a2"/>
    <w:uiPriority w:val="99"/>
    <w:semiHidden/>
    <w:unhideWhenUsed/>
    <w:rsid w:val="00960BAE"/>
  </w:style>
  <w:style w:type="paragraph" w:customStyle="1" w:styleId="xl142">
    <w:name w:val="xl142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43">
    <w:name w:val="xl143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4">
    <w:name w:val="xl144"/>
    <w:basedOn w:val="a"/>
    <w:rsid w:val="00960BA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5">
    <w:name w:val="xl145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46">
    <w:name w:val="xl146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7">
    <w:name w:val="xl147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8">
    <w:name w:val="xl148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49">
    <w:name w:val="xl149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50">
    <w:name w:val="xl150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51">
    <w:name w:val="xl151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52">
    <w:name w:val="xl152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53">
    <w:name w:val="xl153"/>
    <w:basedOn w:val="a"/>
    <w:rsid w:val="00960BA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4">
    <w:name w:val="xl154"/>
    <w:basedOn w:val="a"/>
    <w:rsid w:val="00960BA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5">
    <w:name w:val="xl155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56">
    <w:name w:val="xl156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8">
    <w:name w:val="xl158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9">
    <w:name w:val="xl159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60">
    <w:name w:val="xl160"/>
    <w:basedOn w:val="a"/>
    <w:rsid w:val="00960BA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18"/>
      <w:szCs w:val="18"/>
    </w:rPr>
  </w:style>
  <w:style w:type="paragraph" w:customStyle="1" w:styleId="xl161">
    <w:name w:val="xl161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2">
    <w:name w:val="xl162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3">
    <w:name w:val="xl163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4">
    <w:name w:val="xl164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65">
    <w:name w:val="xl165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66">
    <w:name w:val="xl166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67">
    <w:name w:val="xl167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68">
    <w:name w:val="xl168"/>
    <w:basedOn w:val="a"/>
    <w:rsid w:val="00960BAE"/>
    <w:pP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169">
    <w:name w:val="xl169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70">
    <w:name w:val="xl170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1">
    <w:name w:val="xl171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2">
    <w:name w:val="xl172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3">
    <w:name w:val="xl173"/>
    <w:basedOn w:val="a"/>
    <w:rsid w:val="00960BA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4">
    <w:name w:val="xl174"/>
    <w:basedOn w:val="a"/>
    <w:rsid w:val="00960BA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5">
    <w:name w:val="xl175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176">
    <w:name w:val="xl176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7">
    <w:name w:val="xl177"/>
    <w:basedOn w:val="a"/>
    <w:rsid w:val="00960B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78">
    <w:name w:val="xl178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9">
    <w:name w:val="xl179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0">
    <w:name w:val="xl180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182">
    <w:name w:val="xl182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3">
    <w:name w:val="xl183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84">
    <w:name w:val="xl184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85">
    <w:name w:val="xl185"/>
    <w:basedOn w:val="a"/>
    <w:rsid w:val="00960BA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xl186">
    <w:name w:val="xl186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7">
    <w:name w:val="xl187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88">
    <w:name w:val="xl188"/>
    <w:basedOn w:val="a"/>
    <w:rsid w:val="00960BA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9">
    <w:name w:val="xl189"/>
    <w:basedOn w:val="a"/>
    <w:rsid w:val="00960BA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0">
    <w:name w:val="xl190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numbering" w:customStyle="1" w:styleId="61">
    <w:name w:val="Нет списка6"/>
    <w:next w:val="a2"/>
    <w:uiPriority w:val="99"/>
    <w:semiHidden/>
    <w:unhideWhenUsed/>
    <w:rsid w:val="00960BAE"/>
  </w:style>
  <w:style w:type="paragraph" w:customStyle="1" w:styleId="xl191">
    <w:name w:val="xl191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numbering" w:customStyle="1" w:styleId="7">
    <w:name w:val="Нет списка7"/>
    <w:next w:val="a2"/>
    <w:uiPriority w:val="99"/>
    <w:semiHidden/>
    <w:unhideWhenUsed/>
    <w:rsid w:val="00960BAE"/>
  </w:style>
  <w:style w:type="paragraph" w:customStyle="1" w:styleId="xl192">
    <w:name w:val="xl192"/>
    <w:basedOn w:val="a"/>
    <w:rsid w:val="00960BAE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93">
    <w:name w:val="xl193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4">
    <w:name w:val="xl194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5">
    <w:name w:val="xl195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96">
    <w:name w:val="xl196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97">
    <w:name w:val="xl197"/>
    <w:basedOn w:val="a"/>
    <w:rsid w:val="00960B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8">
    <w:name w:val="xl198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9">
    <w:name w:val="xl199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200">
    <w:name w:val="xl200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201">
    <w:name w:val="xl201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character" w:styleId="af8">
    <w:name w:val="Strong"/>
    <w:uiPriority w:val="22"/>
    <w:qFormat/>
    <w:rsid w:val="00960BAE"/>
    <w:rPr>
      <w:b/>
      <w:bCs/>
    </w:rPr>
  </w:style>
  <w:style w:type="character" w:styleId="af9">
    <w:name w:val="Intense Emphasis"/>
    <w:uiPriority w:val="21"/>
    <w:qFormat/>
    <w:rsid w:val="00960BAE"/>
    <w:rPr>
      <w:i/>
      <w:iCs/>
      <w:color w:val="5B9BD5"/>
    </w:rPr>
  </w:style>
  <w:style w:type="character" w:styleId="afa">
    <w:name w:val="Subtle Emphasis"/>
    <w:uiPriority w:val="19"/>
    <w:qFormat/>
    <w:rsid w:val="00960BAE"/>
    <w:rPr>
      <w:i/>
      <w:iCs/>
      <w:color w:val="404040"/>
    </w:rPr>
  </w:style>
  <w:style w:type="character" w:styleId="afb">
    <w:name w:val="Subtle Reference"/>
    <w:uiPriority w:val="31"/>
    <w:qFormat/>
    <w:rsid w:val="00960BAE"/>
    <w:rPr>
      <w:smallCaps/>
      <w:color w:val="5A5A5A"/>
    </w:rPr>
  </w:style>
  <w:style w:type="numbering" w:customStyle="1" w:styleId="8">
    <w:name w:val="Нет списка8"/>
    <w:next w:val="a2"/>
    <w:uiPriority w:val="99"/>
    <w:semiHidden/>
    <w:unhideWhenUsed/>
    <w:rsid w:val="00960BAE"/>
  </w:style>
  <w:style w:type="paragraph" w:styleId="afc">
    <w:name w:val="Body Text First Indent"/>
    <w:basedOn w:val="ac"/>
    <w:link w:val="afd"/>
    <w:uiPriority w:val="99"/>
    <w:semiHidden/>
    <w:unhideWhenUsed/>
    <w:rsid w:val="00960BAE"/>
    <w:pPr>
      <w:spacing w:after="0"/>
      <w:ind w:firstLine="360"/>
    </w:pPr>
    <w:rPr>
      <w:rFonts w:ascii="Times New Roman" w:eastAsia="Calibri" w:hAnsi="Times New Roman"/>
      <w:szCs w:val="24"/>
    </w:rPr>
  </w:style>
  <w:style w:type="character" w:customStyle="1" w:styleId="afd">
    <w:name w:val="Красная строка Знак"/>
    <w:basedOn w:val="ad"/>
    <w:link w:val="afc"/>
    <w:uiPriority w:val="99"/>
    <w:semiHidden/>
    <w:rsid w:val="00960BAE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BA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60BAE"/>
    <w:pPr>
      <w:keepNext/>
      <w:keepLines/>
      <w:spacing w:before="240" w:line="259" w:lineRule="auto"/>
      <w:outlineLvl w:val="0"/>
    </w:pPr>
    <w:rPr>
      <w:rFonts w:ascii="Calibri Light" w:eastAsia="Times New Roman" w:hAnsi="Calibri Light"/>
      <w:color w:val="2E74B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960BAE"/>
    <w:pPr>
      <w:keepNext/>
      <w:keepLines/>
      <w:spacing w:before="40" w:line="259" w:lineRule="auto"/>
      <w:outlineLvl w:val="1"/>
    </w:pPr>
    <w:rPr>
      <w:rFonts w:ascii="Calibri Light" w:eastAsia="Times New Roman" w:hAnsi="Calibri Light"/>
      <w:color w:val="2E74B5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60BAE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960BAE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3">
    <w:name w:val="Balloon Text"/>
    <w:basedOn w:val="a"/>
    <w:link w:val="a4"/>
    <w:uiPriority w:val="99"/>
    <w:unhideWhenUsed/>
    <w:rsid w:val="00960BA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960BAE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nhideWhenUsed/>
    <w:rsid w:val="00960BA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60BA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960BA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960BA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60BA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9">
    <w:name w:val="No Spacing"/>
    <w:uiPriority w:val="1"/>
    <w:qFormat/>
    <w:rsid w:val="00960BA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960BA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960BAE"/>
  </w:style>
  <w:style w:type="paragraph" w:styleId="ab">
    <w:name w:val="Normal (Web)"/>
    <w:basedOn w:val="a"/>
    <w:uiPriority w:val="99"/>
    <w:rsid w:val="00960BAE"/>
    <w:pPr>
      <w:spacing w:before="33" w:after="33"/>
    </w:pPr>
    <w:rPr>
      <w:rFonts w:ascii="Arial" w:eastAsia="Arial Unicode MS" w:hAnsi="Arial" w:cs="Arial"/>
      <w:color w:val="332E2D"/>
      <w:spacing w:val="2"/>
    </w:rPr>
  </w:style>
  <w:style w:type="paragraph" w:styleId="ac">
    <w:name w:val="Body Text"/>
    <w:basedOn w:val="a"/>
    <w:link w:val="ad"/>
    <w:rsid w:val="00960BAE"/>
    <w:pPr>
      <w:spacing w:after="120"/>
    </w:pPr>
    <w:rPr>
      <w:rFonts w:ascii="Arial" w:eastAsia="Times New Roman" w:hAnsi="Arial"/>
      <w:szCs w:val="20"/>
    </w:rPr>
  </w:style>
  <w:style w:type="character" w:customStyle="1" w:styleId="ad">
    <w:name w:val="Основной текст Знак"/>
    <w:basedOn w:val="a0"/>
    <w:link w:val="ac"/>
    <w:rsid w:val="00960BAE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">
    <w:name w:val="Обычный2"/>
    <w:rsid w:val="00960B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1"/>
    <w:rsid w:val="00960B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mrcssattr">
    <w:name w:val="msonormal_mr_css_attr"/>
    <w:basedOn w:val="a"/>
    <w:rsid w:val="00960BAE"/>
    <w:pPr>
      <w:spacing w:before="100" w:beforeAutospacing="1" w:after="100" w:afterAutospacing="1"/>
    </w:pPr>
    <w:rPr>
      <w:rFonts w:eastAsia="Times New Roman"/>
    </w:rPr>
  </w:style>
  <w:style w:type="table" w:styleId="ae">
    <w:name w:val="Table Grid"/>
    <w:basedOn w:val="a1"/>
    <w:uiPriority w:val="39"/>
    <w:rsid w:val="00960BA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960BAE"/>
    <w:rPr>
      <w:rFonts w:ascii="Arial" w:hAnsi="Arial" w:cs="Arial" w:hint="default"/>
      <w:sz w:val="24"/>
      <w:szCs w:val="24"/>
    </w:rPr>
  </w:style>
  <w:style w:type="character" w:customStyle="1" w:styleId="WW8Num1z1">
    <w:name w:val="WW8Num1z1"/>
    <w:rsid w:val="00960BAE"/>
    <w:rPr>
      <w:rFonts w:ascii="Arial" w:hAnsi="Arial" w:cs="Arial" w:hint="default"/>
      <w:sz w:val="24"/>
    </w:rPr>
  </w:style>
  <w:style w:type="character" w:customStyle="1" w:styleId="WW8Num2z0">
    <w:name w:val="WW8Num2z0"/>
    <w:rsid w:val="00960BAE"/>
  </w:style>
  <w:style w:type="character" w:customStyle="1" w:styleId="WW8Num2z1">
    <w:name w:val="WW8Num2z1"/>
    <w:rsid w:val="00960BAE"/>
  </w:style>
  <w:style w:type="character" w:customStyle="1" w:styleId="WW8Num2z2">
    <w:name w:val="WW8Num2z2"/>
    <w:rsid w:val="00960BAE"/>
  </w:style>
  <w:style w:type="character" w:customStyle="1" w:styleId="WW8Num2z3">
    <w:name w:val="WW8Num2z3"/>
    <w:rsid w:val="00960BAE"/>
  </w:style>
  <w:style w:type="character" w:customStyle="1" w:styleId="WW8Num2z4">
    <w:name w:val="WW8Num2z4"/>
    <w:rsid w:val="00960BAE"/>
  </w:style>
  <w:style w:type="character" w:customStyle="1" w:styleId="WW8Num2z5">
    <w:name w:val="WW8Num2z5"/>
    <w:rsid w:val="00960BAE"/>
  </w:style>
  <w:style w:type="character" w:customStyle="1" w:styleId="WW8Num2z6">
    <w:name w:val="WW8Num2z6"/>
    <w:rsid w:val="00960BAE"/>
  </w:style>
  <w:style w:type="character" w:customStyle="1" w:styleId="WW8Num2z7">
    <w:name w:val="WW8Num2z7"/>
    <w:rsid w:val="00960BAE"/>
  </w:style>
  <w:style w:type="character" w:customStyle="1" w:styleId="WW8Num2z8">
    <w:name w:val="WW8Num2z8"/>
    <w:rsid w:val="00960BAE"/>
  </w:style>
  <w:style w:type="character" w:customStyle="1" w:styleId="WW8Num3z0">
    <w:name w:val="WW8Num3z0"/>
    <w:rsid w:val="00960BAE"/>
    <w:rPr>
      <w:rFonts w:hint="default"/>
    </w:rPr>
  </w:style>
  <w:style w:type="character" w:customStyle="1" w:styleId="WW8Num4z0">
    <w:name w:val="WW8Num4z0"/>
    <w:rsid w:val="00960BAE"/>
    <w:rPr>
      <w:rFonts w:hint="default"/>
      <w:sz w:val="24"/>
    </w:rPr>
  </w:style>
  <w:style w:type="character" w:customStyle="1" w:styleId="WW8Num4z1">
    <w:name w:val="WW8Num4z1"/>
    <w:rsid w:val="00960BAE"/>
  </w:style>
  <w:style w:type="character" w:customStyle="1" w:styleId="WW8Num4z2">
    <w:name w:val="WW8Num4z2"/>
    <w:rsid w:val="00960BAE"/>
  </w:style>
  <w:style w:type="character" w:customStyle="1" w:styleId="WW8Num4z3">
    <w:name w:val="WW8Num4z3"/>
    <w:rsid w:val="00960BAE"/>
  </w:style>
  <w:style w:type="character" w:customStyle="1" w:styleId="WW8Num4z4">
    <w:name w:val="WW8Num4z4"/>
    <w:rsid w:val="00960BAE"/>
  </w:style>
  <w:style w:type="character" w:customStyle="1" w:styleId="WW8Num4z5">
    <w:name w:val="WW8Num4z5"/>
    <w:rsid w:val="00960BAE"/>
  </w:style>
  <w:style w:type="character" w:customStyle="1" w:styleId="WW8Num4z6">
    <w:name w:val="WW8Num4z6"/>
    <w:rsid w:val="00960BAE"/>
  </w:style>
  <w:style w:type="character" w:customStyle="1" w:styleId="WW8Num4z7">
    <w:name w:val="WW8Num4z7"/>
    <w:rsid w:val="00960BAE"/>
  </w:style>
  <w:style w:type="character" w:customStyle="1" w:styleId="WW8Num4z8">
    <w:name w:val="WW8Num4z8"/>
    <w:rsid w:val="00960BAE"/>
  </w:style>
  <w:style w:type="character" w:customStyle="1" w:styleId="WW8Num5z0">
    <w:name w:val="WW8Num5z0"/>
    <w:rsid w:val="00960BAE"/>
    <w:rPr>
      <w:rFonts w:ascii="Arial" w:hAnsi="Arial" w:cs="Arial" w:hint="default"/>
      <w:sz w:val="24"/>
      <w:szCs w:val="24"/>
    </w:rPr>
  </w:style>
  <w:style w:type="character" w:customStyle="1" w:styleId="WW8Num6z0">
    <w:name w:val="WW8Num6z0"/>
    <w:rsid w:val="00960BAE"/>
    <w:rPr>
      <w:rFonts w:hint="default"/>
    </w:rPr>
  </w:style>
  <w:style w:type="character" w:customStyle="1" w:styleId="6">
    <w:name w:val="Основной шрифт абзаца6"/>
    <w:rsid w:val="00960BAE"/>
  </w:style>
  <w:style w:type="character" w:customStyle="1" w:styleId="WW8Num1z2">
    <w:name w:val="WW8Num1z2"/>
    <w:rsid w:val="00960BAE"/>
  </w:style>
  <w:style w:type="character" w:customStyle="1" w:styleId="WW8Num1z3">
    <w:name w:val="WW8Num1z3"/>
    <w:rsid w:val="00960BAE"/>
  </w:style>
  <w:style w:type="character" w:customStyle="1" w:styleId="WW8Num1z4">
    <w:name w:val="WW8Num1z4"/>
    <w:rsid w:val="00960BAE"/>
  </w:style>
  <w:style w:type="character" w:customStyle="1" w:styleId="WW8Num1z5">
    <w:name w:val="WW8Num1z5"/>
    <w:rsid w:val="00960BAE"/>
  </w:style>
  <w:style w:type="character" w:customStyle="1" w:styleId="WW8Num1z6">
    <w:name w:val="WW8Num1z6"/>
    <w:rsid w:val="00960BAE"/>
  </w:style>
  <w:style w:type="character" w:customStyle="1" w:styleId="WW8Num1z7">
    <w:name w:val="WW8Num1z7"/>
    <w:rsid w:val="00960BAE"/>
  </w:style>
  <w:style w:type="character" w:customStyle="1" w:styleId="WW8Num1z8">
    <w:name w:val="WW8Num1z8"/>
    <w:rsid w:val="00960BAE"/>
  </w:style>
  <w:style w:type="character" w:customStyle="1" w:styleId="5">
    <w:name w:val="Основной шрифт абзаца5"/>
    <w:rsid w:val="00960BAE"/>
  </w:style>
  <w:style w:type="character" w:customStyle="1" w:styleId="4">
    <w:name w:val="Основной шрифт абзаца4"/>
    <w:rsid w:val="00960BAE"/>
  </w:style>
  <w:style w:type="character" w:customStyle="1" w:styleId="3">
    <w:name w:val="Основной шрифт абзаца3"/>
    <w:rsid w:val="00960BAE"/>
  </w:style>
  <w:style w:type="character" w:customStyle="1" w:styleId="22">
    <w:name w:val="Основной шрифт абзаца2"/>
    <w:rsid w:val="00960BAE"/>
  </w:style>
  <w:style w:type="character" w:customStyle="1" w:styleId="WW8Num5z1">
    <w:name w:val="WW8Num5z1"/>
    <w:rsid w:val="00960BAE"/>
  </w:style>
  <w:style w:type="character" w:customStyle="1" w:styleId="WW8Num5z2">
    <w:name w:val="WW8Num5z2"/>
    <w:rsid w:val="00960BAE"/>
  </w:style>
  <w:style w:type="character" w:customStyle="1" w:styleId="WW8Num5z3">
    <w:name w:val="WW8Num5z3"/>
    <w:rsid w:val="00960BAE"/>
  </w:style>
  <w:style w:type="character" w:customStyle="1" w:styleId="WW8Num5z4">
    <w:name w:val="WW8Num5z4"/>
    <w:rsid w:val="00960BAE"/>
  </w:style>
  <w:style w:type="character" w:customStyle="1" w:styleId="WW8Num5z5">
    <w:name w:val="WW8Num5z5"/>
    <w:rsid w:val="00960BAE"/>
  </w:style>
  <w:style w:type="character" w:customStyle="1" w:styleId="WW8Num5z6">
    <w:name w:val="WW8Num5z6"/>
    <w:rsid w:val="00960BAE"/>
  </w:style>
  <w:style w:type="character" w:customStyle="1" w:styleId="WW8Num5z7">
    <w:name w:val="WW8Num5z7"/>
    <w:rsid w:val="00960BAE"/>
  </w:style>
  <w:style w:type="character" w:customStyle="1" w:styleId="WW8Num5z8">
    <w:name w:val="WW8Num5z8"/>
    <w:rsid w:val="00960BAE"/>
  </w:style>
  <w:style w:type="character" w:customStyle="1" w:styleId="WW8Num7z0">
    <w:name w:val="WW8Num7z0"/>
    <w:rsid w:val="00960BAE"/>
  </w:style>
  <w:style w:type="character" w:customStyle="1" w:styleId="WW8Num7z1">
    <w:name w:val="WW8Num7z1"/>
    <w:rsid w:val="00960BAE"/>
  </w:style>
  <w:style w:type="character" w:customStyle="1" w:styleId="WW8Num7z2">
    <w:name w:val="WW8Num7z2"/>
    <w:rsid w:val="00960BAE"/>
  </w:style>
  <w:style w:type="character" w:customStyle="1" w:styleId="WW8Num7z3">
    <w:name w:val="WW8Num7z3"/>
    <w:rsid w:val="00960BAE"/>
  </w:style>
  <w:style w:type="character" w:customStyle="1" w:styleId="WW8Num7z4">
    <w:name w:val="WW8Num7z4"/>
    <w:rsid w:val="00960BAE"/>
  </w:style>
  <w:style w:type="character" w:customStyle="1" w:styleId="WW8Num7z5">
    <w:name w:val="WW8Num7z5"/>
    <w:rsid w:val="00960BAE"/>
  </w:style>
  <w:style w:type="character" w:customStyle="1" w:styleId="WW8Num7z6">
    <w:name w:val="WW8Num7z6"/>
    <w:rsid w:val="00960BAE"/>
  </w:style>
  <w:style w:type="character" w:customStyle="1" w:styleId="WW8Num7z7">
    <w:name w:val="WW8Num7z7"/>
    <w:rsid w:val="00960BAE"/>
  </w:style>
  <w:style w:type="character" w:customStyle="1" w:styleId="WW8Num7z8">
    <w:name w:val="WW8Num7z8"/>
    <w:rsid w:val="00960BAE"/>
  </w:style>
  <w:style w:type="character" w:customStyle="1" w:styleId="WW8Num8z0">
    <w:name w:val="WW8Num8z0"/>
    <w:rsid w:val="00960BAE"/>
  </w:style>
  <w:style w:type="character" w:customStyle="1" w:styleId="WW8Num8z1">
    <w:name w:val="WW8Num8z1"/>
    <w:rsid w:val="00960BAE"/>
  </w:style>
  <w:style w:type="character" w:customStyle="1" w:styleId="WW8Num8z2">
    <w:name w:val="WW8Num8z2"/>
    <w:rsid w:val="00960BAE"/>
  </w:style>
  <w:style w:type="character" w:customStyle="1" w:styleId="WW8Num8z3">
    <w:name w:val="WW8Num8z3"/>
    <w:rsid w:val="00960BAE"/>
  </w:style>
  <w:style w:type="character" w:customStyle="1" w:styleId="WW8Num8z4">
    <w:name w:val="WW8Num8z4"/>
    <w:rsid w:val="00960BAE"/>
  </w:style>
  <w:style w:type="character" w:customStyle="1" w:styleId="WW8Num8z5">
    <w:name w:val="WW8Num8z5"/>
    <w:rsid w:val="00960BAE"/>
  </w:style>
  <w:style w:type="character" w:customStyle="1" w:styleId="WW8Num8z6">
    <w:name w:val="WW8Num8z6"/>
    <w:rsid w:val="00960BAE"/>
  </w:style>
  <w:style w:type="character" w:customStyle="1" w:styleId="WW8Num8z7">
    <w:name w:val="WW8Num8z7"/>
    <w:rsid w:val="00960BAE"/>
  </w:style>
  <w:style w:type="character" w:customStyle="1" w:styleId="WW8Num8z8">
    <w:name w:val="WW8Num8z8"/>
    <w:rsid w:val="00960BAE"/>
  </w:style>
  <w:style w:type="character" w:customStyle="1" w:styleId="WW8Num9z0">
    <w:name w:val="WW8Num9z0"/>
    <w:rsid w:val="00960BAE"/>
  </w:style>
  <w:style w:type="character" w:customStyle="1" w:styleId="WW8Num9z1">
    <w:name w:val="WW8Num9z1"/>
    <w:rsid w:val="00960BAE"/>
  </w:style>
  <w:style w:type="character" w:customStyle="1" w:styleId="WW8Num9z2">
    <w:name w:val="WW8Num9z2"/>
    <w:rsid w:val="00960BAE"/>
  </w:style>
  <w:style w:type="character" w:customStyle="1" w:styleId="WW8Num9z3">
    <w:name w:val="WW8Num9z3"/>
    <w:rsid w:val="00960BAE"/>
  </w:style>
  <w:style w:type="character" w:customStyle="1" w:styleId="WW8Num9z4">
    <w:name w:val="WW8Num9z4"/>
    <w:rsid w:val="00960BAE"/>
  </w:style>
  <w:style w:type="character" w:customStyle="1" w:styleId="WW8Num9z5">
    <w:name w:val="WW8Num9z5"/>
    <w:rsid w:val="00960BAE"/>
  </w:style>
  <w:style w:type="character" w:customStyle="1" w:styleId="WW8Num9z6">
    <w:name w:val="WW8Num9z6"/>
    <w:rsid w:val="00960BAE"/>
  </w:style>
  <w:style w:type="character" w:customStyle="1" w:styleId="WW8Num9z7">
    <w:name w:val="WW8Num9z7"/>
    <w:rsid w:val="00960BAE"/>
  </w:style>
  <w:style w:type="character" w:customStyle="1" w:styleId="WW8Num9z8">
    <w:name w:val="WW8Num9z8"/>
    <w:rsid w:val="00960BAE"/>
  </w:style>
  <w:style w:type="character" w:customStyle="1" w:styleId="WW8Num10z0">
    <w:name w:val="WW8Num10z0"/>
    <w:rsid w:val="00960BAE"/>
  </w:style>
  <w:style w:type="character" w:customStyle="1" w:styleId="WW8Num10z1">
    <w:name w:val="WW8Num10z1"/>
    <w:rsid w:val="00960BAE"/>
  </w:style>
  <w:style w:type="character" w:customStyle="1" w:styleId="WW8Num10z2">
    <w:name w:val="WW8Num10z2"/>
    <w:rsid w:val="00960BAE"/>
  </w:style>
  <w:style w:type="character" w:customStyle="1" w:styleId="WW8Num10z3">
    <w:name w:val="WW8Num10z3"/>
    <w:rsid w:val="00960BAE"/>
  </w:style>
  <w:style w:type="character" w:customStyle="1" w:styleId="WW8Num10z4">
    <w:name w:val="WW8Num10z4"/>
    <w:rsid w:val="00960BAE"/>
  </w:style>
  <w:style w:type="character" w:customStyle="1" w:styleId="WW8Num10z5">
    <w:name w:val="WW8Num10z5"/>
    <w:rsid w:val="00960BAE"/>
  </w:style>
  <w:style w:type="character" w:customStyle="1" w:styleId="WW8Num10z6">
    <w:name w:val="WW8Num10z6"/>
    <w:rsid w:val="00960BAE"/>
  </w:style>
  <w:style w:type="character" w:customStyle="1" w:styleId="WW8Num10z7">
    <w:name w:val="WW8Num10z7"/>
    <w:rsid w:val="00960BAE"/>
  </w:style>
  <w:style w:type="character" w:customStyle="1" w:styleId="WW8Num10z8">
    <w:name w:val="WW8Num10z8"/>
    <w:rsid w:val="00960BAE"/>
  </w:style>
  <w:style w:type="character" w:customStyle="1" w:styleId="WW8Num11z0">
    <w:name w:val="WW8Num11z0"/>
    <w:rsid w:val="00960BAE"/>
  </w:style>
  <w:style w:type="character" w:customStyle="1" w:styleId="WW8Num11z2">
    <w:name w:val="WW8Num11z2"/>
    <w:rsid w:val="00960BAE"/>
  </w:style>
  <w:style w:type="character" w:customStyle="1" w:styleId="WW8Num11z3">
    <w:name w:val="WW8Num11z3"/>
    <w:rsid w:val="00960BAE"/>
  </w:style>
  <w:style w:type="character" w:customStyle="1" w:styleId="WW8Num11z4">
    <w:name w:val="WW8Num11z4"/>
    <w:rsid w:val="00960BAE"/>
  </w:style>
  <w:style w:type="character" w:customStyle="1" w:styleId="WW8Num11z5">
    <w:name w:val="WW8Num11z5"/>
    <w:rsid w:val="00960BAE"/>
  </w:style>
  <w:style w:type="character" w:customStyle="1" w:styleId="WW8Num11z6">
    <w:name w:val="WW8Num11z6"/>
    <w:rsid w:val="00960BAE"/>
  </w:style>
  <w:style w:type="character" w:customStyle="1" w:styleId="WW8Num11z7">
    <w:name w:val="WW8Num11z7"/>
    <w:rsid w:val="00960BAE"/>
  </w:style>
  <w:style w:type="character" w:customStyle="1" w:styleId="WW8Num11z8">
    <w:name w:val="WW8Num11z8"/>
    <w:rsid w:val="00960BAE"/>
  </w:style>
  <w:style w:type="character" w:customStyle="1" w:styleId="WW8Num12z0">
    <w:name w:val="WW8Num12z0"/>
    <w:rsid w:val="00960BAE"/>
  </w:style>
  <w:style w:type="character" w:customStyle="1" w:styleId="WW8Num12z1">
    <w:name w:val="WW8Num12z1"/>
    <w:rsid w:val="00960BAE"/>
  </w:style>
  <w:style w:type="character" w:customStyle="1" w:styleId="WW8Num12z2">
    <w:name w:val="WW8Num12z2"/>
    <w:rsid w:val="00960BAE"/>
  </w:style>
  <w:style w:type="character" w:customStyle="1" w:styleId="WW8Num12z3">
    <w:name w:val="WW8Num12z3"/>
    <w:rsid w:val="00960BAE"/>
  </w:style>
  <w:style w:type="character" w:customStyle="1" w:styleId="WW8Num12z4">
    <w:name w:val="WW8Num12z4"/>
    <w:rsid w:val="00960BAE"/>
  </w:style>
  <w:style w:type="character" w:customStyle="1" w:styleId="WW8Num12z5">
    <w:name w:val="WW8Num12z5"/>
    <w:rsid w:val="00960BAE"/>
  </w:style>
  <w:style w:type="character" w:customStyle="1" w:styleId="WW8Num12z6">
    <w:name w:val="WW8Num12z6"/>
    <w:rsid w:val="00960BAE"/>
  </w:style>
  <w:style w:type="character" w:customStyle="1" w:styleId="WW8Num12z7">
    <w:name w:val="WW8Num12z7"/>
    <w:rsid w:val="00960BAE"/>
  </w:style>
  <w:style w:type="character" w:customStyle="1" w:styleId="WW8Num12z8">
    <w:name w:val="WW8Num12z8"/>
    <w:rsid w:val="00960BAE"/>
  </w:style>
  <w:style w:type="character" w:customStyle="1" w:styleId="WW8Num13z0">
    <w:name w:val="WW8Num13z0"/>
    <w:rsid w:val="00960BAE"/>
  </w:style>
  <w:style w:type="character" w:customStyle="1" w:styleId="WW8Num13z2">
    <w:name w:val="WW8Num13z2"/>
    <w:rsid w:val="00960BAE"/>
  </w:style>
  <w:style w:type="character" w:customStyle="1" w:styleId="WW8Num13z3">
    <w:name w:val="WW8Num13z3"/>
    <w:rsid w:val="00960BAE"/>
  </w:style>
  <w:style w:type="character" w:customStyle="1" w:styleId="WW8Num13z4">
    <w:name w:val="WW8Num13z4"/>
    <w:rsid w:val="00960BAE"/>
  </w:style>
  <w:style w:type="character" w:customStyle="1" w:styleId="WW8Num13z5">
    <w:name w:val="WW8Num13z5"/>
    <w:rsid w:val="00960BAE"/>
  </w:style>
  <w:style w:type="character" w:customStyle="1" w:styleId="WW8Num13z6">
    <w:name w:val="WW8Num13z6"/>
    <w:rsid w:val="00960BAE"/>
  </w:style>
  <w:style w:type="character" w:customStyle="1" w:styleId="WW8Num13z7">
    <w:name w:val="WW8Num13z7"/>
    <w:rsid w:val="00960BAE"/>
  </w:style>
  <w:style w:type="character" w:customStyle="1" w:styleId="WW8Num13z8">
    <w:name w:val="WW8Num13z8"/>
    <w:rsid w:val="00960BAE"/>
  </w:style>
  <w:style w:type="character" w:customStyle="1" w:styleId="WW8Num14z0">
    <w:name w:val="WW8Num14z0"/>
    <w:rsid w:val="00960BAE"/>
  </w:style>
  <w:style w:type="character" w:customStyle="1" w:styleId="WW8Num14z2">
    <w:name w:val="WW8Num14z2"/>
    <w:rsid w:val="00960BAE"/>
  </w:style>
  <w:style w:type="character" w:customStyle="1" w:styleId="WW8Num14z3">
    <w:name w:val="WW8Num14z3"/>
    <w:rsid w:val="00960BAE"/>
  </w:style>
  <w:style w:type="character" w:customStyle="1" w:styleId="WW8Num14z4">
    <w:name w:val="WW8Num14z4"/>
    <w:rsid w:val="00960BAE"/>
  </w:style>
  <w:style w:type="character" w:customStyle="1" w:styleId="WW8Num14z5">
    <w:name w:val="WW8Num14z5"/>
    <w:rsid w:val="00960BAE"/>
  </w:style>
  <w:style w:type="character" w:customStyle="1" w:styleId="WW8Num14z6">
    <w:name w:val="WW8Num14z6"/>
    <w:rsid w:val="00960BAE"/>
  </w:style>
  <w:style w:type="character" w:customStyle="1" w:styleId="WW8Num14z7">
    <w:name w:val="WW8Num14z7"/>
    <w:rsid w:val="00960BAE"/>
  </w:style>
  <w:style w:type="character" w:customStyle="1" w:styleId="WW8Num14z8">
    <w:name w:val="WW8Num14z8"/>
    <w:rsid w:val="00960BAE"/>
  </w:style>
  <w:style w:type="character" w:customStyle="1" w:styleId="WW8Num15z0">
    <w:name w:val="WW8Num15z0"/>
    <w:rsid w:val="00960BAE"/>
  </w:style>
  <w:style w:type="character" w:customStyle="1" w:styleId="WW8Num15z1">
    <w:name w:val="WW8Num15z1"/>
    <w:rsid w:val="00960BAE"/>
  </w:style>
  <w:style w:type="character" w:customStyle="1" w:styleId="WW8Num15z2">
    <w:name w:val="WW8Num15z2"/>
    <w:rsid w:val="00960BAE"/>
  </w:style>
  <w:style w:type="character" w:customStyle="1" w:styleId="WW8Num15z3">
    <w:name w:val="WW8Num15z3"/>
    <w:rsid w:val="00960BAE"/>
  </w:style>
  <w:style w:type="character" w:customStyle="1" w:styleId="WW8Num15z4">
    <w:name w:val="WW8Num15z4"/>
    <w:rsid w:val="00960BAE"/>
  </w:style>
  <w:style w:type="character" w:customStyle="1" w:styleId="WW8Num15z5">
    <w:name w:val="WW8Num15z5"/>
    <w:rsid w:val="00960BAE"/>
  </w:style>
  <w:style w:type="character" w:customStyle="1" w:styleId="WW8Num15z6">
    <w:name w:val="WW8Num15z6"/>
    <w:rsid w:val="00960BAE"/>
  </w:style>
  <w:style w:type="character" w:customStyle="1" w:styleId="WW8Num15z7">
    <w:name w:val="WW8Num15z7"/>
    <w:rsid w:val="00960BAE"/>
  </w:style>
  <w:style w:type="character" w:customStyle="1" w:styleId="WW8Num15z8">
    <w:name w:val="WW8Num15z8"/>
    <w:rsid w:val="00960BAE"/>
  </w:style>
  <w:style w:type="character" w:customStyle="1" w:styleId="WW8Num16z0">
    <w:name w:val="WW8Num16z0"/>
    <w:rsid w:val="00960BAE"/>
  </w:style>
  <w:style w:type="character" w:customStyle="1" w:styleId="WW8Num16z2">
    <w:name w:val="WW8Num16z2"/>
    <w:rsid w:val="00960BAE"/>
  </w:style>
  <w:style w:type="character" w:customStyle="1" w:styleId="WW8Num16z3">
    <w:name w:val="WW8Num16z3"/>
    <w:rsid w:val="00960BAE"/>
  </w:style>
  <w:style w:type="character" w:customStyle="1" w:styleId="WW8Num16z4">
    <w:name w:val="WW8Num16z4"/>
    <w:rsid w:val="00960BAE"/>
  </w:style>
  <w:style w:type="character" w:customStyle="1" w:styleId="WW8Num16z5">
    <w:name w:val="WW8Num16z5"/>
    <w:rsid w:val="00960BAE"/>
  </w:style>
  <w:style w:type="character" w:customStyle="1" w:styleId="WW8Num16z6">
    <w:name w:val="WW8Num16z6"/>
    <w:rsid w:val="00960BAE"/>
  </w:style>
  <w:style w:type="character" w:customStyle="1" w:styleId="WW8Num16z7">
    <w:name w:val="WW8Num16z7"/>
    <w:rsid w:val="00960BAE"/>
  </w:style>
  <w:style w:type="character" w:customStyle="1" w:styleId="WW8Num16z8">
    <w:name w:val="WW8Num16z8"/>
    <w:rsid w:val="00960BAE"/>
  </w:style>
  <w:style w:type="character" w:customStyle="1" w:styleId="WW8Num17z0">
    <w:name w:val="WW8Num17z0"/>
    <w:rsid w:val="00960BAE"/>
  </w:style>
  <w:style w:type="character" w:customStyle="1" w:styleId="WW8Num17z1">
    <w:name w:val="WW8Num17z1"/>
    <w:rsid w:val="00960BAE"/>
  </w:style>
  <w:style w:type="character" w:customStyle="1" w:styleId="WW8Num17z2">
    <w:name w:val="WW8Num17z2"/>
    <w:rsid w:val="00960BAE"/>
  </w:style>
  <w:style w:type="character" w:customStyle="1" w:styleId="WW8Num17z3">
    <w:name w:val="WW8Num17z3"/>
    <w:rsid w:val="00960BAE"/>
  </w:style>
  <w:style w:type="character" w:customStyle="1" w:styleId="WW8Num17z4">
    <w:name w:val="WW8Num17z4"/>
    <w:rsid w:val="00960BAE"/>
  </w:style>
  <w:style w:type="character" w:customStyle="1" w:styleId="WW8Num17z5">
    <w:name w:val="WW8Num17z5"/>
    <w:rsid w:val="00960BAE"/>
  </w:style>
  <w:style w:type="character" w:customStyle="1" w:styleId="WW8Num17z6">
    <w:name w:val="WW8Num17z6"/>
    <w:rsid w:val="00960BAE"/>
  </w:style>
  <w:style w:type="character" w:customStyle="1" w:styleId="WW8Num17z7">
    <w:name w:val="WW8Num17z7"/>
    <w:rsid w:val="00960BAE"/>
  </w:style>
  <w:style w:type="character" w:customStyle="1" w:styleId="WW8Num17z8">
    <w:name w:val="WW8Num17z8"/>
    <w:rsid w:val="00960BAE"/>
  </w:style>
  <w:style w:type="character" w:customStyle="1" w:styleId="WW8Num18z0">
    <w:name w:val="WW8Num18z0"/>
    <w:rsid w:val="00960BAE"/>
  </w:style>
  <w:style w:type="character" w:customStyle="1" w:styleId="WW8Num18z1">
    <w:name w:val="WW8Num18z1"/>
    <w:rsid w:val="00960BAE"/>
  </w:style>
  <w:style w:type="character" w:customStyle="1" w:styleId="WW8Num18z2">
    <w:name w:val="WW8Num18z2"/>
    <w:rsid w:val="00960BAE"/>
  </w:style>
  <w:style w:type="character" w:customStyle="1" w:styleId="WW8Num18z3">
    <w:name w:val="WW8Num18z3"/>
    <w:rsid w:val="00960BAE"/>
  </w:style>
  <w:style w:type="character" w:customStyle="1" w:styleId="WW8Num18z4">
    <w:name w:val="WW8Num18z4"/>
    <w:rsid w:val="00960BAE"/>
  </w:style>
  <w:style w:type="character" w:customStyle="1" w:styleId="WW8Num18z5">
    <w:name w:val="WW8Num18z5"/>
    <w:rsid w:val="00960BAE"/>
  </w:style>
  <w:style w:type="character" w:customStyle="1" w:styleId="WW8Num18z6">
    <w:name w:val="WW8Num18z6"/>
    <w:rsid w:val="00960BAE"/>
  </w:style>
  <w:style w:type="character" w:customStyle="1" w:styleId="WW8Num18z7">
    <w:name w:val="WW8Num18z7"/>
    <w:rsid w:val="00960BAE"/>
  </w:style>
  <w:style w:type="character" w:customStyle="1" w:styleId="WW8Num18z8">
    <w:name w:val="WW8Num18z8"/>
    <w:rsid w:val="00960BAE"/>
  </w:style>
  <w:style w:type="character" w:customStyle="1" w:styleId="WW8Num19z0">
    <w:name w:val="WW8Num19z0"/>
    <w:rsid w:val="00960BAE"/>
  </w:style>
  <w:style w:type="character" w:customStyle="1" w:styleId="WW8Num19z1">
    <w:name w:val="WW8Num19z1"/>
    <w:rsid w:val="00960BAE"/>
  </w:style>
  <w:style w:type="character" w:customStyle="1" w:styleId="WW8Num19z2">
    <w:name w:val="WW8Num19z2"/>
    <w:rsid w:val="00960BAE"/>
  </w:style>
  <w:style w:type="character" w:customStyle="1" w:styleId="WW8Num19z3">
    <w:name w:val="WW8Num19z3"/>
    <w:rsid w:val="00960BAE"/>
  </w:style>
  <w:style w:type="character" w:customStyle="1" w:styleId="WW8Num19z4">
    <w:name w:val="WW8Num19z4"/>
    <w:rsid w:val="00960BAE"/>
  </w:style>
  <w:style w:type="character" w:customStyle="1" w:styleId="WW8Num19z5">
    <w:name w:val="WW8Num19z5"/>
    <w:rsid w:val="00960BAE"/>
  </w:style>
  <w:style w:type="character" w:customStyle="1" w:styleId="WW8Num19z6">
    <w:name w:val="WW8Num19z6"/>
    <w:rsid w:val="00960BAE"/>
  </w:style>
  <w:style w:type="character" w:customStyle="1" w:styleId="WW8Num19z7">
    <w:name w:val="WW8Num19z7"/>
    <w:rsid w:val="00960BAE"/>
  </w:style>
  <w:style w:type="character" w:customStyle="1" w:styleId="WW8Num19z8">
    <w:name w:val="WW8Num19z8"/>
    <w:rsid w:val="00960BAE"/>
  </w:style>
  <w:style w:type="character" w:customStyle="1" w:styleId="WW8Num20z0">
    <w:name w:val="WW8Num20z0"/>
    <w:rsid w:val="00960BAE"/>
  </w:style>
  <w:style w:type="character" w:customStyle="1" w:styleId="WW8Num20z1">
    <w:name w:val="WW8Num20z1"/>
    <w:rsid w:val="00960BAE"/>
  </w:style>
  <w:style w:type="character" w:customStyle="1" w:styleId="WW8Num20z2">
    <w:name w:val="WW8Num20z2"/>
    <w:rsid w:val="00960BAE"/>
  </w:style>
  <w:style w:type="character" w:customStyle="1" w:styleId="WW8Num20z3">
    <w:name w:val="WW8Num20z3"/>
    <w:rsid w:val="00960BAE"/>
  </w:style>
  <w:style w:type="character" w:customStyle="1" w:styleId="WW8Num20z4">
    <w:name w:val="WW8Num20z4"/>
    <w:rsid w:val="00960BAE"/>
  </w:style>
  <w:style w:type="character" w:customStyle="1" w:styleId="WW8Num20z5">
    <w:name w:val="WW8Num20z5"/>
    <w:rsid w:val="00960BAE"/>
  </w:style>
  <w:style w:type="character" w:customStyle="1" w:styleId="WW8Num20z6">
    <w:name w:val="WW8Num20z6"/>
    <w:rsid w:val="00960BAE"/>
  </w:style>
  <w:style w:type="character" w:customStyle="1" w:styleId="WW8Num20z7">
    <w:name w:val="WW8Num20z7"/>
    <w:rsid w:val="00960BAE"/>
  </w:style>
  <w:style w:type="character" w:customStyle="1" w:styleId="WW8Num20z8">
    <w:name w:val="WW8Num20z8"/>
    <w:rsid w:val="00960BAE"/>
  </w:style>
  <w:style w:type="character" w:customStyle="1" w:styleId="WW8Num21z0">
    <w:name w:val="WW8Num21z0"/>
    <w:rsid w:val="00960BAE"/>
  </w:style>
  <w:style w:type="character" w:customStyle="1" w:styleId="WW8Num21z2">
    <w:name w:val="WW8Num21z2"/>
    <w:rsid w:val="00960BAE"/>
  </w:style>
  <w:style w:type="character" w:customStyle="1" w:styleId="WW8Num21z3">
    <w:name w:val="WW8Num21z3"/>
    <w:rsid w:val="00960BAE"/>
  </w:style>
  <w:style w:type="character" w:customStyle="1" w:styleId="WW8Num21z4">
    <w:name w:val="WW8Num21z4"/>
    <w:rsid w:val="00960BAE"/>
  </w:style>
  <w:style w:type="character" w:customStyle="1" w:styleId="WW8Num21z5">
    <w:name w:val="WW8Num21z5"/>
    <w:rsid w:val="00960BAE"/>
  </w:style>
  <w:style w:type="character" w:customStyle="1" w:styleId="WW8Num21z6">
    <w:name w:val="WW8Num21z6"/>
    <w:rsid w:val="00960BAE"/>
  </w:style>
  <w:style w:type="character" w:customStyle="1" w:styleId="WW8Num21z7">
    <w:name w:val="WW8Num21z7"/>
    <w:rsid w:val="00960BAE"/>
  </w:style>
  <w:style w:type="character" w:customStyle="1" w:styleId="WW8Num21z8">
    <w:name w:val="WW8Num21z8"/>
    <w:rsid w:val="00960BAE"/>
  </w:style>
  <w:style w:type="character" w:customStyle="1" w:styleId="WW8Num22z0">
    <w:name w:val="WW8Num22z0"/>
    <w:rsid w:val="00960BAE"/>
  </w:style>
  <w:style w:type="character" w:customStyle="1" w:styleId="WW8Num22z1">
    <w:name w:val="WW8Num22z1"/>
    <w:rsid w:val="00960BAE"/>
  </w:style>
  <w:style w:type="character" w:customStyle="1" w:styleId="WW8Num22z2">
    <w:name w:val="WW8Num22z2"/>
    <w:rsid w:val="00960BAE"/>
  </w:style>
  <w:style w:type="character" w:customStyle="1" w:styleId="WW8Num22z3">
    <w:name w:val="WW8Num22z3"/>
    <w:rsid w:val="00960BAE"/>
  </w:style>
  <w:style w:type="character" w:customStyle="1" w:styleId="WW8Num22z4">
    <w:name w:val="WW8Num22z4"/>
    <w:rsid w:val="00960BAE"/>
  </w:style>
  <w:style w:type="character" w:customStyle="1" w:styleId="WW8Num22z5">
    <w:name w:val="WW8Num22z5"/>
    <w:rsid w:val="00960BAE"/>
  </w:style>
  <w:style w:type="character" w:customStyle="1" w:styleId="WW8Num22z6">
    <w:name w:val="WW8Num22z6"/>
    <w:rsid w:val="00960BAE"/>
  </w:style>
  <w:style w:type="character" w:customStyle="1" w:styleId="WW8Num22z7">
    <w:name w:val="WW8Num22z7"/>
    <w:rsid w:val="00960BAE"/>
  </w:style>
  <w:style w:type="character" w:customStyle="1" w:styleId="WW8Num22z8">
    <w:name w:val="WW8Num22z8"/>
    <w:rsid w:val="00960BAE"/>
  </w:style>
  <w:style w:type="character" w:customStyle="1" w:styleId="WW8Num23z0">
    <w:name w:val="WW8Num23z0"/>
    <w:rsid w:val="00960BAE"/>
  </w:style>
  <w:style w:type="character" w:customStyle="1" w:styleId="WW8Num23z2">
    <w:name w:val="WW8Num23z2"/>
    <w:rsid w:val="00960BAE"/>
  </w:style>
  <w:style w:type="character" w:customStyle="1" w:styleId="WW8Num23z3">
    <w:name w:val="WW8Num23z3"/>
    <w:rsid w:val="00960BAE"/>
  </w:style>
  <w:style w:type="character" w:customStyle="1" w:styleId="WW8Num23z4">
    <w:name w:val="WW8Num23z4"/>
    <w:rsid w:val="00960BAE"/>
  </w:style>
  <w:style w:type="character" w:customStyle="1" w:styleId="WW8Num23z5">
    <w:name w:val="WW8Num23z5"/>
    <w:rsid w:val="00960BAE"/>
  </w:style>
  <w:style w:type="character" w:customStyle="1" w:styleId="WW8Num23z6">
    <w:name w:val="WW8Num23z6"/>
    <w:rsid w:val="00960BAE"/>
  </w:style>
  <w:style w:type="character" w:customStyle="1" w:styleId="WW8Num23z7">
    <w:name w:val="WW8Num23z7"/>
    <w:rsid w:val="00960BAE"/>
  </w:style>
  <w:style w:type="character" w:customStyle="1" w:styleId="WW8Num23z8">
    <w:name w:val="WW8Num23z8"/>
    <w:rsid w:val="00960BAE"/>
  </w:style>
  <w:style w:type="character" w:customStyle="1" w:styleId="WW8Num24z0">
    <w:name w:val="WW8Num24z0"/>
    <w:rsid w:val="00960BAE"/>
  </w:style>
  <w:style w:type="character" w:customStyle="1" w:styleId="WW8Num24z1">
    <w:name w:val="WW8Num24z1"/>
    <w:rsid w:val="00960BAE"/>
  </w:style>
  <w:style w:type="character" w:customStyle="1" w:styleId="WW8Num24z2">
    <w:name w:val="WW8Num24z2"/>
    <w:rsid w:val="00960BAE"/>
  </w:style>
  <w:style w:type="character" w:customStyle="1" w:styleId="WW8Num24z3">
    <w:name w:val="WW8Num24z3"/>
    <w:rsid w:val="00960BAE"/>
  </w:style>
  <w:style w:type="character" w:customStyle="1" w:styleId="WW8Num24z4">
    <w:name w:val="WW8Num24z4"/>
    <w:rsid w:val="00960BAE"/>
  </w:style>
  <w:style w:type="character" w:customStyle="1" w:styleId="WW8Num24z5">
    <w:name w:val="WW8Num24z5"/>
    <w:rsid w:val="00960BAE"/>
  </w:style>
  <w:style w:type="character" w:customStyle="1" w:styleId="WW8Num24z6">
    <w:name w:val="WW8Num24z6"/>
    <w:rsid w:val="00960BAE"/>
  </w:style>
  <w:style w:type="character" w:customStyle="1" w:styleId="WW8Num24z7">
    <w:name w:val="WW8Num24z7"/>
    <w:rsid w:val="00960BAE"/>
  </w:style>
  <w:style w:type="character" w:customStyle="1" w:styleId="WW8Num24z8">
    <w:name w:val="WW8Num24z8"/>
    <w:rsid w:val="00960BAE"/>
  </w:style>
  <w:style w:type="character" w:customStyle="1" w:styleId="WW8Num25z0">
    <w:name w:val="WW8Num25z0"/>
    <w:rsid w:val="00960BAE"/>
  </w:style>
  <w:style w:type="character" w:customStyle="1" w:styleId="WW8Num26z0">
    <w:name w:val="WW8Num26z0"/>
    <w:rsid w:val="00960BAE"/>
  </w:style>
  <w:style w:type="character" w:customStyle="1" w:styleId="WW8Num26z1">
    <w:name w:val="WW8Num26z1"/>
    <w:rsid w:val="00960BAE"/>
  </w:style>
  <w:style w:type="character" w:customStyle="1" w:styleId="WW8Num26z2">
    <w:name w:val="WW8Num26z2"/>
    <w:rsid w:val="00960BAE"/>
  </w:style>
  <w:style w:type="character" w:customStyle="1" w:styleId="WW8Num26z3">
    <w:name w:val="WW8Num26z3"/>
    <w:rsid w:val="00960BAE"/>
  </w:style>
  <w:style w:type="character" w:customStyle="1" w:styleId="WW8Num26z4">
    <w:name w:val="WW8Num26z4"/>
    <w:rsid w:val="00960BAE"/>
  </w:style>
  <w:style w:type="character" w:customStyle="1" w:styleId="WW8Num26z5">
    <w:name w:val="WW8Num26z5"/>
    <w:rsid w:val="00960BAE"/>
  </w:style>
  <w:style w:type="character" w:customStyle="1" w:styleId="WW8Num26z6">
    <w:name w:val="WW8Num26z6"/>
    <w:rsid w:val="00960BAE"/>
  </w:style>
  <w:style w:type="character" w:customStyle="1" w:styleId="WW8Num26z7">
    <w:name w:val="WW8Num26z7"/>
    <w:rsid w:val="00960BAE"/>
  </w:style>
  <w:style w:type="character" w:customStyle="1" w:styleId="WW8Num26z8">
    <w:name w:val="WW8Num26z8"/>
    <w:rsid w:val="00960BAE"/>
  </w:style>
  <w:style w:type="character" w:customStyle="1" w:styleId="12">
    <w:name w:val="Основной шрифт абзаца1"/>
    <w:rsid w:val="00960BAE"/>
  </w:style>
  <w:style w:type="character" w:styleId="af">
    <w:name w:val="Hyperlink"/>
    <w:uiPriority w:val="99"/>
    <w:rsid w:val="00960BAE"/>
    <w:rPr>
      <w:color w:val="0000FF"/>
      <w:u w:val="single"/>
    </w:rPr>
  </w:style>
  <w:style w:type="character" w:styleId="af0">
    <w:name w:val="FollowedHyperlink"/>
    <w:uiPriority w:val="99"/>
    <w:rsid w:val="00960BAE"/>
    <w:rPr>
      <w:color w:val="800080"/>
      <w:u w:val="single"/>
    </w:rPr>
  </w:style>
  <w:style w:type="paragraph" w:customStyle="1" w:styleId="af1">
    <w:name w:val="Заголовок"/>
    <w:basedOn w:val="a"/>
    <w:next w:val="ac"/>
    <w:rsid w:val="00960BAE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f2">
    <w:name w:val="List"/>
    <w:basedOn w:val="ac"/>
    <w:rsid w:val="00960BAE"/>
    <w:pPr>
      <w:suppressAutoHyphens/>
      <w:spacing w:after="140" w:line="288" w:lineRule="auto"/>
    </w:pPr>
    <w:rPr>
      <w:rFonts w:ascii="Times New Roman" w:hAnsi="Times New Roman" w:cs="Mangal"/>
      <w:sz w:val="20"/>
      <w:lang w:eastAsia="zh-CN"/>
    </w:rPr>
  </w:style>
  <w:style w:type="paragraph" w:styleId="af3">
    <w:name w:val="caption"/>
    <w:basedOn w:val="a"/>
    <w:qFormat/>
    <w:rsid w:val="00960BAE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60">
    <w:name w:val="Указатель6"/>
    <w:basedOn w:val="a"/>
    <w:rsid w:val="00960BAE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50">
    <w:name w:val="Название объекта5"/>
    <w:basedOn w:val="a"/>
    <w:rsid w:val="00960BAE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51">
    <w:name w:val="Указатель5"/>
    <w:basedOn w:val="a"/>
    <w:rsid w:val="00960BAE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40">
    <w:name w:val="Название объекта4"/>
    <w:basedOn w:val="a"/>
    <w:rsid w:val="00960BAE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41">
    <w:name w:val="Указатель4"/>
    <w:basedOn w:val="a"/>
    <w:rsid w:val="00960BAE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30">
    <w:name w:val="Название объекта3"/>
    <w:basedOn w:val="a"/>
    <w:rsid w:val="00960BAE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31">
    <w:name w:val="Указатель3"/>
    <w:basedOn w:val="a"/>
    <w:rsid w:val="00960BAE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23">
    <w:name w:val="Название объекта2"/>
    <w:basedOn w:val="a"/>
    <w:rsid w:val="00960BAE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24">
    <w:name w:val="Указатель2"/>
    <w:basedOn w:val="a"/>
    <w:rsid w:val="00960BAE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13">
    <w:name w:val="Название объекта1"/>
    <w:basedOn w:val="a"/>
    <w:rsid w:val="00960BAE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14">
    <w:name w:val="Указатель1"/>
    <w:basedOn w:val="a"/>
    <w:rsid w:val="00960BAE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styleId="af4">
    <w:name w:val="Body Text Indent"/>
    <w:basedOn w:val="a"/>
    <w:link w:val="af5"/>
    <w:rsid w:val="00960BAE"/>
    <w:pPr>
      <w:suppressAutoHyphens/>
      <w:jc w:val="center"/>
    </w:pPr>
    <w:rPr>
      <w:rFonts w:eastAsia="Times New Roman"/>
      <w:position w:val="-27"/>
      <w:sz w:val="28"/>
      <w:szCs w:val="20"/>
      <w:lang w:eastAsia="zh-CN"/>
    </w:rPr>
  </w:style>
  <w:style w:type="character" w:customStyle="1" w:styleId="af5">
    <w:name w:val="Основной текст с отступом Знак"/>
    <w:basedOn w:val="a0"/>
    <w:link w:val="af4"/>
    <w:rsid w:val="00960BAE"/>
    <w:rPr>
      <w:rFonts w:ascii="Times New Roman" w:eastAsia="Times New Roman" w:hAnsi="Times New Roman" w:cs="Times New Roman"/>
      <w:position w:val="-27"/>
      <w:sz w:val="28"/>
      <w:szCs w:val="20"/>
      <w:lang w:eastAsia="zh-CN"/>
    </w:rPr>
  </w:style>
  <w:style w:type="paragraph" w:customStyle="1" w:styleId="210">
    <w:name w:val="Основной текст 21"/>
    <w:basedOn w:val="a"/>
    <w:rsid w:val="00960BAE"/>
    <w:pPr>
      <w:suppressAutoHyphens/>
      <w:spacing w:after="120" w:line="480" w:lineRule="auto"/>
    </w:pPr>
    <w:rPr>
      <w:rFonts w:eastAsia="Times New Roman"/>
      <w:sz w:val="20"/>
      <w:szCs w:val="20"/>
      <w:lang w:eastAsia="zh-CN"/>
    </w:rPr>
  </w:style>
  <w:style w:type="paragraph" w:customStyle="1" w:styleId="xl22">
    <w:name w:val="xl22"/>
    <w:basedOn w:val="a"/>
    <w:rsid w:val="00960BAE"/>
    <w:pP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23">
    <w:name w:val="xl23"/>
    <w:basedOn w:val="a"/>
    <w:rsid w:val="00960BAE"/>
    <w:pPr>
      <w:pBdr>
        <w:top w:val="none" w:sz="0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4">
    <w:name w:val="xl24"/>
    <w:basedOn w:val="a"/>
    <w:rsid w:val="00960BAE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5">
    <w:name w:val="xl25"/>
    <w:basedOn w:val="a"/>
    <w:rsid w:val="00960BAE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6">
    <w:name w:val="xl26"/>
    <w:basedOn w:val="a"/>
    <w:rsid w:val="00960BAE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7">
    <w:name w:val="xl27"/>
    <w:basedOn w:val="a"/>
    <w:rsid w:val="00960BAE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28">
    <w:name w:val="xl28"/>
    <w:basedOn w:val="a"/>
    <w:rsid w:val="00960BAE"/>
    <w:pP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9">
    <w:name w:val="xl29"/>
    <w:basedOn w:val="a"/>
    <w:rsid w:val="00960BAE"/>
    <w:pP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30">
    <w:name w:val="xl30"/>
    <w:basedOn w:val="a"/>
    <w:rsid w:val="00960BAE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31">
    <w:name w:val="xl31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2">
    <w:name w:val="xl32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3">
    <w:name w:val="xl33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4">
    <w:name w:val="xl34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5">
    <w:name w:val="xl35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36">
    <w:name w:val="xl36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7">
    <w:name w:val="xl37"/>
    <w:basedOn w:val="a"/>
    <w:rsid w:val="00960BAE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38">
    <w:name w:val="xl38"/>
    <w:basedOn w:val="a"/>
    <w:rsid w:val="00960BAE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9">
    <w:name w:val="xl39"/>
    <w:basedOn w:val="a"/>
    <w:rsid w:val="00960BAE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0">
    <w:name w:val="xl40"/>
    <w:basedOn w:val="a"/>
    <w:rsid w:val="00960BAE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1">
    <w:name w:val="xl41"/>
    <w:basedOn w:val="a"/>
    <w:rsid w:val="00960BA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2">
    <w:name w:val="xl42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3">
    <w:name w:val="xl43"/>
    <w:basedOn w:val="a"/>
    <w:rsid w:val="00960BA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4">
    <w:name w:val="xl44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5">
    <w:name w:val="xl45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6">
    <w:name w:val="xl46"/>
    <w:basedOn w:val="a"/>
    <w:rsid w:val="00960BAE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7">
    <w:name w:val="xl47"/>
    <w:basedOn w:val="a"/>
    <w:rsid w:val="00960BA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8">
    <w:name w:val="xl48"/>
    <w:basedOn w:val="a"/>
    <w:rsid w:val="00960BA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9">
    <w:name w:val="xl49"/>
    <w:basedOn w:val="a"/>
    <w:rsid w:val="00960BA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0">
    <w:name w:val="xl50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1">
    <w:name w:val="xl51"/>
    <w:basedOn w:val="a"/>
    <w:rsid w:val="00960BAE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2">
    <w:name w:val="xl52"/>
    <w:basedOn w:val="a"/>
    <w:rsid w:val="00960BAE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3">
    <w:name w:val="xl53"/>
    <w:basedOn w:val="a"/>
    <w:rsid w:val="00960BAE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4">
    <w:name w:val="xl54"/>
    <w:basedOn w:val="a"/>
    <w:rsid w:val="00960BAE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5">
    <w:name w:val="xl55"/>
    <w:basedOn w:val="a"/>
    <w:rsid w:val="00960BAE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6">
    <w:name w:val="xl56"/>
    <w:basedOn w:val="a"/>
    <w:rsid w:val="00960BAE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7">
    <w:name w:val="xl57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8">
    <w:name w:val="xl58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9">
    <w:name w:val="xl59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0">
    <w:name w:val="xl60"/>
    <w:basedOn w:val="a"/>
    <w:rsid w:val="00960BAE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1">
    <w:name w:val="xl61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2">
    <w:name w:val="xl62"/>
    <w:basedOn w:val="a"/>
    <w:rsid w:val="00960BAE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63">
    <w:name w:val="xl63"/>
    <w:basedOn w:val="a"/>
    <w:rsid w:val="00960BAE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4">
    <w:name w:val="xl64"/>
    <w:basedOn w:val="a"/>
    <w:rsid w:val="00960BAE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5">
    <w:name w:val="xl65"/>
    <w:basedOn w:val="a"/>
    <w:rsid w:val="00960BAE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6">
    <w:name w:val="xl66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7">
    <w:name w:val="xl67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ConsNormal">
    <w:name w:val="ConsNormal"/>
    <w:uiPriority w:val="99"/>
    <w:rsid w:val="00960BAE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960BAE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xl68">
    <w:name w:val="xl68"/>
    <w:basedOn w:val="a"/>
    <w:rsid w:val="00960BAE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9">
    <w:name w:val="xl69"/>
    <w:basedOn w:val="a"/>
    <w:rsid w:val="00960BAE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70">
    <w:name w:val="xl70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1">
    <w:name w:val="xl71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2">
    <w:name w:val="xl72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3">
    <w:name w:val="xl73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4">
    <w:name w:val="xl74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5">
    <w:name w:val="xl75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6">
    <w:name w:val="xl76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7">
    <w:name w:val="xl77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8">
    <w:name w:val="xl78"/>
    <w:basedOn w:val="a"/>
    <w:rsid w:val="00960BAE"/>
    <w:pPr>
      <w:shd w:val="clear" w:color="auto" w:fill="FFFFFF"/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79">
    <w:name w:val="xl79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80">
    <w:name w:val="xl80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81">
    <w:name w:val="xl81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2">
    <w:name w:val="xl82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3">
    <w:name w:val="xl83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84">
    <w:name w:val="xl84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lang w:eastAsia="zh-CN"/>
    </w:rPr>
  </w:style>
  <w:style w:type="paragraph" w:customStyle="1" w:styleId="xl85">
    <w:name w:val="xl85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lang w:eastAsia="zh-CN"/>
    </w:rPr>
  </w:style>
  <w:style w:type="paragraph" w:customStyle="1" w:styleId="xl86">
    <w:name w:val="xl86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7">
    <w:name w:val="xl87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8">
    <w:name w:val="xl88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b/>
      <w:bCs/>
      <w:lang w:eastAsia="zh-CN"/>
    </w:rPr>
  </w:style>
  <w:style w:type="paragraph" w:customStyle="1" w:styleId="xl89">
    <w:name w:val="xl89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0">
    <w:name w:val="xl90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1">
    <w:name w:val="xl91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2">
    <w:name w:val="xl92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3">
    <w:name w:val="xl93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4">
    <w:name w:val="xl94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b/>
      <w:bCs/>
      <w:lang w:eastAsia="zh-CN"/>
    </w:rPr>
  </w:style>
  <w:style w:type="paragraph" w:customStyle="1" w:styleId="xl95">
    <w:name w:val="xl95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6">
    <w:name w:val="xl96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eastAsia="Times New Roman"/>
      <w:lang w:eastAsia="zh-CN"/>
    </w:rPr>
  </w:style>
  <w:style w:type="paragraph" w:customStyle="1" w:styleId="xl97">
    <w:name w:val="xl97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b/>
      <w:bCs/>
      <w:lang w:eastAsia="zh-CN"/>
    </w:rPr>
  </w:style>
  <w:style w:type="paragraph" w:customStyle="1" w:styleId="xl98">
    <w:name w:val="xl98"/>
    <w:basedOn w:val="a"/>
    <w:rsid w:val="00960BA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99">
    <w:name w:val="xl99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1">
    <w:name w:val="xl101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2">
    <w:name w:val="xl102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3">
    <w:name w:val="xl103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4">
    <w:name w:val="xl104"/>
    <w:basedOn w:val="a"/>
    <w:rsid w:val="00960BAE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5">
    <w:name w:val="xl105"/>
    <w:basedOn w:val="a"/>
    <w:rsid w:val="00960BAE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6">
    <w:name w:val="xl106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7">
    <w:name w:val="xl107"/>
    <w:basedOn w:val="a"/>
    <w:rsid w:val="00960BAE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8">
    <w:name w:val="xl108"/>
    <w:basedOn w:val="a"/>
    <w:rsid w:val="00960BAE"/>
    <w:pPr>
      <w:pBdr>
        <w:top w:val="single" w:sz="8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9">
    <w:name w:val="xl109"/>
    <w:basedOn w:val="a"/>
    <w:rsid w:val="00960BAE"/>
    <w:pPr>
      <w:pBdr>
        <w:top w:val="single" w:sz="8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0">
    <w:name w:val="xl110"/>
    <w:basedOn w:val="a"/>
    <w:rsid w:val="00960BAE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11">
    <w:name w:val="xl111"/>
    <w:basedOn w:val="a"/>
    <w:rsid w:val="00960BA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2">
    <w:name w:val="xl112"/>
    <w:basedOn w:val="a"/>
    <w:rsid w:val="00960BAE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3">
    <w:name w:val="xl113"/>
    <w:basedOn w:val="a"/>
    <w:rsid w:val="00960BAE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4">
    <w:name w:val="xl114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5">
    <w:name w:val="xl115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6">
    <w:name w:val="xl116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7">
    <w:name w:val="xl117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8">
    <w:name w:val="xl118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9">
    <w:name w:val="xl119"/>
    <w:basedOn w:val="a"/>
    <w:rsid w:val="00960BAE"/>
    <w:pPr>
      <w:pBdr>
        <w:top w:val="none" w:sz="0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120">
    <w:name w:val="xl120"/>
    <w:basedOn w:val="a"/>
    <w:rsid w:val="00960BAE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1">
    <w:name w:val="xl121"/>
    <w:basedOn w:val="a"/>
    <w:rsid w:val="00960BAE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2">
    <w:name w:val="xl122"/>
    <w:basedOn w:val="a"/>
    <w:rsid w:val="00960BAE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3">
    <w:name w:val="xl123"/>
    <w:basedOn w:val="a"/>
    <w:rsid w:val="00960BAE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4">
    <w:name w:val="xl124"/>
    <w:basedOn w:val="a"/>
    <w:rsid w:val="00960BAE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5">
    <w:name w:val="xl125"/>
    <w:basedOn w:val="a"/>
    <w:rsid w:val="00960BAE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6">
    <w:name w:val="xl126"/>
    <w:basedOn w:val="a"/>
    <w:rsid w:val="00960BAE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7">
    <w:name w:val="xl127"/>
    <w:basedOn w:val="a"/>
    <w:rsid w:val="00960BAE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8">
    <w:name w:val="xl128"/>
    <w:basedOn w:val="a"/>
    <w:rsid w:val="00960BAE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font5">
    <w:name w:val="font5"/>
    <w:basedOn w:val="a"/>
    <w:rsid w:val="00960BAE"/>
    <w:pPr>
      <w:suppressAutoHyphens/>
      <w:spacing w:before="280" w:after="280"/>
    </w:pPr>
    <w:rPr>
      <w:rFonts w:eastAsia="Times New Roman"/>
      <w:color w:val="000000"/>
      <w:sz w:val="20"/>
      <w:szCs w:val="20"/>
      <w:lang w:eastAsia="zh-CN"/>
    </w:rPr>
  </w:style>
  <w:style w:type="paragraph" w:customStyle="1" w:styleId="font6">
    <w:name w:val="font6"/>
    <w:basedOn w:val="a"/>
    <w:rsid w:val="00960BAE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7">
    <w:name w:val="font7"/>
    <w:basedOn w:val="a"/>
    <w:rsid w:val="00960BAE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8">
    <w:name w:val="font8"/>
    <w:basedOn w:val="a"/>
    <w:rsid w:val="00960BAE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9">
    <w:name w:val="font9"/>
    <w:basedOn w:val="a"/>
    <w:rsid w:val="00960BAE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0">
    <w:name w:val="font10"/>
    <w:basedOn w:val="a"/>
    <w:rsid w:val="00960BAE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1">
    <w:name w:val="font11"/>
    <w:basedOn w:val="a"/>
    <w:rsid w:val="00960BAE"/>
    <w:pPr>
      <w:suppressAutoHyphens/>
      <w:spacing w:before="280" w:after="280"/>
    </w:pPr>
    <w:rPr>
      <w:rFonts w:ascii="Calibri" w:eastAsia="Times New Roman" w:hAnsi="Calibri" w:cs="Calibri"/>
      <w:color w:val="000000"/>
      <w:sz w:val="20"/>
      <w:szCs w:val="20"/>
      <w:lang w:eastAsia="zh-CN"/>
    </w:rPr>
  </w:style>
  <w:style w:type="paragraph" w:customStyle="1" w:styleId="xl129">
    <w:name w:val="xl129"/>
    <w:basedOn w:val="a"/>
    <w:rsid w:val="00960BAE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0">
    <w:name w:val="xl130"/>
    <w:basedOn w:val="a"/>
    <w:rsid w:val="00960BAE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1">
    <w:name w:val="xl131"/>
    <w:basedOn w:val="a"/>
    <w:rsid w:val="00960BAE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2">
    <w:name w:val="xl132"/>
    <w:basedOn w:val="a"/>
    <w:rsid w:val="00960BAE"/>
    <w:pP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3">
    <w:name w:val="xl133"/>
    <w:basedOn w:val="a"/>
    <w:rsid w:val="00960BAE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34">
    <w:name w:val="xl134"/>
    <w:basedOn w:val="a"/>
    <w:rsid w:val="00960BAE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5">
    <w:name w:val="xl135"/>
    <w:basedOn w:val="a"/>
    <w:rsid w:val="00960BAE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af6">
    <w:name w:val="Содержимое таблицы"/>
    <w:basedOn w:val="a"/>
    <w:rsid w:val="00960BAE"/>
    <w:pPr>
      <w:suppressLineNumbers/>
      <w:suppressAutoHyphens/>
    </w:pPr>
    <w:rPr>
      <w:rFonts w:eastAsia="Times New Roman"/>
      <w:sz w:val="20"/>
      <w:szCs w:val="20"/>
      <w:lang w:eastAsia="zh-CN"/>
    </w:rPr>
  </w:style>
  <w:style w:type="paragraph" w:customStyle="1" w:styleId="af7">
    <w:name w:val="Заголовок таблицы"/>
    <w:basedOn w:val="af6"/>
    <w:rsid w:val="00960BAE"/>
    <w:pPr>
      <w:jc w:val="center"/>
    </w:pPr>
    <w:rPr>
      <w:b/>
      <w:bCs/>
    </w:rPr>
  </w:style>
  <w:style w:type="paragraph" w:customStyle="1" w:styleId="15">
    <w:name w:val="Стиль1"/>
    <w:basedOn w:val="a"/>
    <w:next w:val="a"/>
    <w:rsid w:val="00960BAE"/>
    <w:pPr>
      <w:suppressAutoHyphens/>
      <w:ind w:firstLine="709"/>
      <w:jc w:val="both"/>
    </w:pPr>
    <w:rPr>
      <w:rFonts w:ascii="Arial" w:eastAsia="Times New Roman" w:hAnsi="Arial" w:cs="Arial"/>
      <w:lang w:eastAsia="zh-CN"/>
    </w:rPr>
  </w:style>
  <w:style w:type="paragraph" w:customStyle="1" w:styleId="font12">
    <w:name w:val="font12"/>
    <w:basedOn w:val="a"/>
    <w:rsid w:val="00960BAE"/>
    <w:pPr>
      <w:spacing w:before="280" w:after="280"/>
    </w:pPr>
    <w:rPr>
      <w:rFonts w:eastAsia="Times New Roman"/>
      <w:color w:val="000000"/>
      <w:lang w:eastAsia="zh-CN"/>
    </w:rPr>
  </w:style>
  <w:style w:type="numbering" w:customStyle="1" w:styleId="16">
    <w:name w:val="Нет списка1"/>
    <w:next w:val="a2"/>
    <w:uiPriority w:val="99"/>
    <w:semiHidden/>
    <w:unhideWhenUsed/>
    <w:rsid w:val="00960BAE"/>
  </w:style>
  <w:style w:type="numbering" w:customStyle="1" w:styleId="25">
    <w:name w:val="Нет списка2"/>
    <w:next w:val="a2"/>
    <w:uiPriority w:val="99"/>
    <w:semiHidden/>
    <w:unhideWhenUsed/>
    <w:rsid w:val="00960BAE"/>
  </w:style>
  <w:style w:type="paragraph" w:customStyle="1" w:styleId="xl136">
    <w:name w:val="xl136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137">
    <w:name w:val="xl137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8">
    <w:name w:val="xl138"/>
    <w:basedOn w:val="a"/>
    <w:rsid w:val="00960BA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9">
    <w:name w:val="xl139"/>
    <w:basedOn w:val="a"/>
    <w:rsid w:val="00960B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0">
    <w:name w:val="xl140"/>
    <w:basedOn w:val="a"/>
    <w:rsid w:val="00960B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1">
    <w:name w:val="xl141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numbering" w:customStyle="1" w:styleId="32">
    <w:name w:val="Нет списка3"/>
    <w:next w:val="a2"/>
    <w:uiPriority w:val="99"/>
    <w:semiHidden/>
    <w:unhideWhenUsed/>
    <w:rsid w:val="00960BAE"/>
  </w:style>
  <w:style w:type="numbering" w:customStyle="1" w:styleId="42">
    <w:name w:val="Нет списка4"/>
    <w:next w:val="a2"/>
    <w:uiPriority w:val="99"/>
    <w:semiHidden/>
    <w:unhideWhenUsed/>
    <w:rsid w:val="00960BAE"/>
  </w:style>
  <w:style w:type="numbering" w:customStyle="1" w:styleId="52">
    <w:name w:val="Нет списка5"/>
    <w:next w:val="a2"/>
    <w:uiPriority w:val="99"/>
    <w:semiHidden/>
    <w:unhideWhenUsed/>
    <w:rsid w:val="00960BAE"/>
  </w:style>
  <w:style w:type="paragraph" w:customStyle="1" w:styleId="xl142">
    <w:name w:val="xl142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43">
    <w:name w:val="xl143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4">
    <w:name w:val="xl144"/>
    <w:basedOn w:val="a"/>
    <w:rsid w:val="00960BA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5">
    <w:name w:val="xl145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46">
    <w:name w:val="xl146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7">
    <w:name w:val="xl147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8">
    <w:name w:val="xl148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49">
    <w:name w:val="xl149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50">
    <w:name w:val="xl150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51">
    <w:name w:val="xl151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52">
    <w:name w:val="xl152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53">
    <w:name w:val="xl153"/>
    <w:basedOn w:val="a"/>
    <w:rsid w:val="00960BA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4">
    <w:name w:val="xl154"/>
    <w:basedOn w:val="a"/>
    <w:rsid w:val="00960BA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5">
    <w:name w:val="xl155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56">
    <w:name w:val="xl156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8">
    <w:name w:val="xl158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9">
    <w:name w:val="xl159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60">
    <w:name w:val="xl160"/>
    <w:basedOn w:val="a"/>
    <w:rsid w:val="00960BA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18"/>
      <w:szCs w:val="18"/>
    </w:rPr>
  </w:style>
  <w:style w:type="paragraph" w:customStyle="1" w:styleId="xl161">
    <w:name w:val="xl161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2">
    <w:name w:val="xl162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3">
    <w:name w:val="xl163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4">
    <w:name w:val="xl164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65">
    <w:name w:val="xl165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66">
    <w:name w:val="xl166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67">
    <w:name w:val="xl167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68">
    <w:name w:val="xl168"/>
    <w:basedOn w:val="a"/>
    <w:rsid w:val="00960BAE"/>
    <w:pP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169">
    <w:name w:val="xl169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70">
    <w:name w:val="xl170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1">
    <w:name w:val="xl171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2">
    <w:name w:val="xl172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3">
    <w:name w:val="xl173"/>
    <w:basedOn w:val="a"/>
    <w:rsid w:val="00960BA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4">
    <w:name w:val="xl174"/>
    <w:basedOn w:val="a"/>
    <w:rsid w:val="00960BA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5">
    <w:name w:val="xl175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176">
    <w:name w:val="xl176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7">
    <w:name w:val="xl177"/>
    <w:basedOn w:val="a"/>
    <w:rsid w:val="00960B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78">
    <w:name w:val="xl178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9">
    <w:name w:val="xl179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0">
    <w:name w:val="xl180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182">
    <w:name w:val="xl182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3">
    <w:name w:val="xl183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84">
    <w:name w:val="xl184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85">
    <w:name w:val="xl185"/>
    <w:basedOn w:val="a"/>
    <w:rsid w:val="00960BA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xl186">
    <w:name w:val="xl186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7">
    <w:name w:val="xl187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88">
    <w:name w:val="xl188"/>
    <w:basedOn w:val="a"/>
    <w:rsid w:val="00960BA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9">
    <w:name w:val="xl189"/>
    <w:basedOn w:val="a"/>
    <w:rsid w:val="00960BA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0">
    <w:name w:val="xl190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numbering" w:customStyle="1" w:styleId="61">
    <w:name w:val="Нет списка6"/>
    <w:next w:val="a2"/>
    <w:uiPriority w:val="99"/>
    <w:semiHidden/>
    <w:unhideWhenUsed/>
    <w:rsid w:val="00960BAE"/>
  </w:style>
  <w:style w:type="paragraph" w:customStyle="1" w:styleId="xl191">
    <w:name w:val="xl191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numbering" w:customStyle="1" w:styleId="7">
    <w:name w:val="Нет списка7"/>
    <w:next w:val="a2"/>
    <w:uiPriority w:val="99"/>
    <w:semiHidden/>
    <w:unhideWhenUsed/>
    <w:rsid w:val="00960BAE"/>
  </w:style>
  <w:style w:type="paragraph" w:customStyle="1" w:styleId="xl192">
    <w:name w:val="xl192"/>
    <w:basedOn w:val="a"/>
    <w:rsid w:val="00960BAE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93">
    <w:name w:val="xl193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4">
    <w:name w:val="xl194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5">
    <w:name w:val="xl195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96">
    <w:name w:val="xl196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97">
    <w:name w:val="xl197"/>
    <w:basedOn w:val="a"/>
    <w:rsid w:val="00960B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8">
    <w:name w:val="xl198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9">
    <w:name w:val="xl199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200">
    <w:name w:val="xl200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201">
    <w:name w:val="xl201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character" w:styleId="af8">
    <w:name w:val="Strong"/>
    <w:uiPriority w:val="22"/>
    <w:qFormat/>
    <w:rsid w:val="00960BAE"/>
    <w:rPr>
      <w:b/>
      <w:bCs/>
    </w:rPr>
  </w:style>
  <w:style w:type="character" w:styleId="af9">
    <w:name w:val="Intense Emphasis"/>
    <w:uiPriority w:val="21"/>
    <w:qFormat/>
    <w:rsid w:val="00960BAE"/>
    <w:rPr>
      <w:i/>
      <w:iCs/>
      <w:color w:val="5B9BD5"/>
    </w:rPr>
  </w:style>
  <w:style w:type="character" w:styleId="afa">
    <w:name w:val="Subtle Emphasis"/>
    <w:uiPriority w:val="19"/>
    <w:qFormat/>
    <w:rsid w:val="00960BAE"/>
    <w:rPr>
      <w:i/>
      <w:iCs/>
      <w:color w:val="404040"/>
    </w:rPr>
  </w:style>
  <w:style w:type="character" w:styleId="afb">
    <w:name w:val="Subtle Reference"/>
    <w:uiPriority w:val="31"/>
    <w:qFormat/>
    <w:rsid w:val="00960BAE"/>
    <w:rPr>
      <w:smallCaps/>
      <w:color w:val="5A5A5A"/>
    </w:rPr>
  </w:style>
  <w:style w:type="numbering" w:customStyle="1" w:styleId="8">
    <w:name w:val="Нет списка8"/>
    <w:next w:val="a2"/>
    <w:uiPriority w:val="99"/>
    <w:semiHidden/>
    <w:unhideWhenUsed/>
    <w:rsid w:val="00960BAE"/>
  </w:style>
  <w:style w:type="paragraph" w:styleId="afc">
    <w:name w:val="Body Text First Indent"/>
    <w:basedOn w:val="ac"/>
    <w:link w:val="afd"/>
    <w:uiPriority w:val="99"/>
    <w:semiHidden/>
    <w:unhideWhenUsed/>
    <w:rsid w:val="00960BAE"/>
    <w:pPr>
      <w:spacing w:after="0"/>
      <w:ind w:firstLine="360"/>
    </w:pPr>
    <w:rPr>
      <w:rFonts w:ascii="Times New Roman" w:eastAsia="Calibri" w:hAnsi="Times New Roman"/>
      <w:szCs w:val="24"/>
    </w:rPr>
  </w:style>
  <w:style w:type="character" w:customStyle="1" w:styleId="afd">
    <w:name w:val="Красная строка Знак"/>
    <w:basedOn w:val="ad"/>
    <w:link w:val="afc"/>
    <w:uiPriority w:val="99"/>
    <w:semiHidden/>
    <w:rsid w:val="00960BAE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114</Pages>
  <Words>21778</Words>
  <Characters>124141</Characters>
  <Application>Microsoft Office Word</Application>
  <DocSecurity>0</DocSecurity>
  <Lines>1034</Lines>
  <Paragraphs>291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Ирина Витальевна</dc:creator>
  <cp:lastModifiedBy>Морозова Ирина Витальевна</cp:lastModifiedBy>
  <cp:revision>2</cp:revision>
  <dcterms:created xsi:type="dcterms:W3CDTF">2026-03-18T10:56:00Z</dcterms:created>
  <dcterms:modified xsi:type="dcterms:W3CDTF">2026-03-18T12:24:00Z</dcterms:modified>
</cp:coreProperties>
</file>